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bookmarkStart w:id="0" w:name="_Toc278280654"/>
      <w:bookmarkStart w:id="1" w:name="_Toc278276889"/>
      <w:bookmarkStart w:id="2" w:name="_Toc278276696"/>
      <w:bookmarkStart w:id="3" w:name="_Toc278276681"/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Таджикский национальный университет</w:t>
      </w:r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 xml:space="preserve">Факультет экономика и управление </w:t>
      </w:r>
    </w:p>
    <w:p w:rsidR="00EB57A4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Кафедра экономика и управление в АПК</w:t>
      </w:r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 xml:space="preserve">Экзаменационный тест </w:t>
      </w:r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по</w:t>
      </w:r>
    </w:p>
    <w:p w:rsidR="00EB57A4" w:rsidRPr="00E30C5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«Экономика природопользование»</w:t>
      </w:r>
    </w:p>
    <w:p w:rsidR="00EB57A4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для судентов экономических факультетов</w:t>
      </w:r>
    </w:p>
    <w:p w:rsidR="00EB57A4" w:rsidRDefault="00EB57A4" w:rsidP="00C62E7E">
      <w:pPr>
        <w:spacing w:after="0" w:line="240" w:lineRule="auto"/>
        <w:jc w:val="right"/>
        <w:rPr>
          <w:rFonts w:ascii="Palatino Linotype" w:hAnsi="Palatino Linotype"/>
          <w:sz w:val="28"/>
          <w:szCs w:val="28"/>
        </w:rPr>
      </w:pPr>
      <w:r w:rsidRPr="00E30C5D">
        <w:rPr>
          <w:rFonts w:ascii="Palatino Linotype" w:hAnsi="Palatino Linotype"/>
          <w:b/>
          <w:sz w:val="28"/>
          <w:szCs w:val="28"/>
        </w:rPr>
        <w:t>Состовитель: преподовательИсмоилова Х.С</w:t>
      </w:r>
      <w:r w:rsidRPr="00E30C5D">
        <w:rPr>
          <w:rFonts w:ascii="Palatino Linotype" w:hAnsi="Palatino Linotype"/>
          <w:sz w:val="28"/>
          <w:szCs w:val="28"/>
        </w:rPr>
        <w:t>.</w:t>
      </w:r>
    </w:p>
    <w:p w:rsidR="00EB57A4" w:rsidRPr="000D002D" w:rsidRDefault="00EB57A4" w:rsidP="00C62E7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  <w:lang w:val="tg-Cyrl-TJ"/>
        </w:rPr>
      </w:pPr>
      <w:r w:rsidRPr="00E30C5D">
        <w:rPr>
          <w:rFonts w:ascii="Palatino Linotype" w:hAnsi="Palatino Linotype"/>
          <w:b/>
          <w:sz w:val="28"/>
          <w:szCs w:val="28"/>
        </w:rPr>
        <w:t>Душанбе - 20</w:t>
      </w:r>
      <w:r>
        <w:rPr>
          <w:rFonts w:ascii="Palatino Linotype" w:hAnsi="Palatino Linotype"/>
          <w:b/>
          <w:sz w:val="28"/>
          <w:szCs w:val="28"/>
          <w:lang w:val="tg-Cyrl-TJ"/>
        </w:rPr>
        <w:t>23</w:t>
      </w:r>
    </w:p>
    <w:p w:rsidR="00EB57A4" w:rsidRPr="00553A06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@1.</w:t>
      </w:r>
      <w:r w:rsidRPr="00E30C5D">
        <w:rPr>
          <w:rFonts w:ascii="Palatino Linotype" w:hAnsi="Palatino Linotype"/>
          <w:sz w:val="28"/>
          <w:szCs w:val="28"/>
        </w:rPr>
        <w:t xml:space="preserve"> Под природопользованием понимают…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) всю</w:t>
      </w:r>
      <w:r w:rsidRPr="00E30C5D">
        <w:rPr>
          <w:rFonts w:ascii="Palatino Linotype" w:hAnsi="Palatino Linotype"/>
          <w:sz w:val="28"/>
          <w:szCs w:val="28"/>
        </w:rPr>
        <w:t xml:space="preserve"> совокуп</w:t>
      </w:r>
      <w:r w:rsidRPr="00E30C5D">
        <w:rPr>
          <w:rFonts w:ascii="Palatino Linotype" w:hAnsi="Palatino Linotype"/>
          <w:sz w:val="28"/>
          <w:szCs w:val="28"/>
        </w:rPr>
        <w:softHyphen/>
        <w:t>ность взаимоотношений человеческого общества с окружающей средой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br/>
        <w:t>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@2.</w:t>
      </w:r>
      <w:r w:rsidRPr="00E30C5D">
        <w:rPr>
          <w:rFonts w:ascii="Palatino Linotype" w:hAnsi="Palatino Linotype"/>
          <w:sz w:val="28"/>
          <w:szCs w:val="28"/>
        </w:rPr>
        <w:t xml:space="preserve"> В задачи охраны природы входят…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) эффективная</w:t>
      </w:r>
      <w:r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30C5D">
        <w:rPr>
          <w:rFonts w:ascii="Palatino Linotype" w:hAnsi="Palatino Linotype"/>
          <w:sz w:val="28"/>
          <w:szCs w:val="28"/>
        </w:rPr>
        <w:t>эксплуатация природных ресурсов, минимальное воздействие при использовании природных ком</w:t>
      </w:r>
      <w:r w:rsidRPr="00E30C5D">
        <w:rPr>
          <w:rFonts w:ascii="Palatino Linotype" w:hAnsi="Palatino Linotype"/>
          <w:sz w:val="28"/>
          <w:szCs w:val="28"/>
        </w:rPr>
        <w:softHyphen/>
        <w:t>понентов, сохранение уникальных объектов природного и культурного на</w:t>
      </w:r>
      <w:r w:rsidRPr="00E30C5D">
        <w:rPr>
          <w:rFonts w:ascii="Palatino Linotype" w:hAnsi="Palatino Linotype"/>
          <w:sz w:val="28"/>
          <w:szCs w:val="28"/>
        </w:rPr>
        <w:softHyphen/>
        <w:t>следия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br/>
        <w:t>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bookmarkEnd w:id="0"/>
      <w:bookmarkEnd w:id="1"/>
      <w:bookmarkEnd w:id="2"/>
      <w:bookmarkEnd w:id="3"/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@3.</w:t>
      </w:r>
      <w:r w:rsidRPr="00E30C5D">
        <w:rPr>
          <w:rFonts w:ascii="Palatino Linotype" w:hAnsi="Palatino Linotype"/>
          <w:sz w:val="28"/>
          <w:szCs w:val="28"/>
        </w:rPr>
        <w:t xml:space="preserve"> Экологизация —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>) процесс</w:t>
      </w:r>
      <w:r w:rsidRPr="00E30C5D">
        <w:rPr>
          <w:rFonts w:ascii="Palatino Linotype" w:hAnsi="Palatino Linotype"/>
          <w:sz w:val="28"/>
          <w:szCs w:val="28"/>
        </w:rPr>
        <w:t xml:space="preserve"> внедрения систем технологических, управленческих и других решений, позволяющих повысить эффектив</w:t>
      </w:r>
      <w:r w:rsidRPr="00E30C5D">
        <w:rPr>
          <w:rFonts w:ascii="Palatino Linotype" w:hAnsi="Palatino Linotype"/>
          <w:sz w:val="28"/>
          <w:szCs w:val="28"/>
        </w:rPr>
        <w:softHyphen/>
        <w:t>ность использования естественных ресурсов при сохранении качества природной среды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@4.</w:t>
      </w:r>
      <w:r w:rsidRPr="00E30C5D">
        <w:rPr>
          <w:rFonts w:ascii="Palatino Linotype" w:hAnsi="Palatino Linotype"/>
          <w:sz w:val="28"/>
          <w:szCs w:val="28"/>
        </w:rPr>
        <w:t xml:space="preserve"> Предметом исследования экологии человека является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системаъ че</w:t>
      </w:r>
      <w:r w:rsidRPr="00E30C5D">
        <w:rPr>
          <w:rFonts w:ascii="Palatino Linotype" w:hAnsi="Palatino Linotype"/>
          <w:sz w:val="28"/>
          <w:szCs w:val="28"/>
        </w:rPr>
        <w:softHyphen/>
        <w:t>ловек — окружающая среда, охрана человека от вредных факторов окружающей среды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@5.</w:t>
      </w:r>
      <w:r w:rsidRPr="00E30C5D">
        <w:rPr>
          <w:rFonts w:ascii="Palatino Linotype" w:hAnsi="Palatino Linotype"/>
          <w:sz w:val="28"/>
          <w:szCs w:val="28"/>
        </w:rPr>
        <w:t xml:space="preserve"> Биосферой называют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всюъ совокупность живых организмов на Земле и все объемное пространство, заселенное ими, находящееся под их воздействием и занятое продуктами их жизнедеятельности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@6.</w:t>
      </w:r>
      <w:r w:rsidRPr="00E30C5D">
        <w:rPr>
          <w:rFonts w:ascii="Palatino Linotype" w:hAnsi="Palatino Linotype"/>
          <w:sz w:val="28"/>
          <w:szCs w:val="28"/>
        </w:rPr>
        <w:t>Организация системы управления природопользова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нием включает…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установлениеъ приоритетов, формирование экополитики,выработку стратегии,выбор методов управления,создание информационного и нормативно-правового обеспе</w:t>
      </w:r>
      <w:r w:rsidRPr="00E30C5D">
        <w:rPr>
          <w:rFonts w:ascii="Palatino Linotype" w:hAnsi="Palatino Linotype"/>
          <w:sz w:val="28"/>
          <w:szCs w:val="28"/>
        </w:rPr>
        <w:softHyphen/>
        <w:t>чения,создание институциональной инфраструктуры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@7.</w:t>
      </w:r>
      <w:r w:rsidRPr="00E30C5D">
        <w:rPr>
          <w:rFonts w:ascii="Palatino Linotype" w:hAnsi="Palatino Linotype"/>
          <w:sz w:val="28"/>
          <w:szCs w:val="28"/>
        </w:rPr>
        <w:t xml:space="preserve"> </w:t>
      </w:r>
      <w:r w:rsidRPr="00E30C5D">
        <w:rPr>
          <w:rFonts w:ascii="Palatino Linotype" w:hAnsi="Palatino Linotype"/>
          <w:iCs/>
          <w:sz w:val="28"/>
          <w:szCs w:val="28"/>
        </w:rPr>
        <w:t xml:space="preserve">Природные ресурсы </w:t>
      </w:r>
      <w:r w:rsidRPr="00E30C5D">
        <w:rPr>
          <w:rFonts w:ascii="Palatino Linotype" w:hAnsi="Palatino Linotype"/>
          <w:sz w:val="28"/>
          <w:szCs w:val="28"/>
        </w:rPr>
        <w:t>(естественные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 w:rsidRPr="00E30C5D">
        <w:rPr>
          <w:rFonts w:ascii="Palatino Linotype" w:hAnsi="Palatino Linotype"/>
          <w:iCs/>
          <w:sz w:val="28"/>
          <w:szCs w:val="28"/>
        </w:rPr>
        <w:t xml:space="preserve"> 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элементыъ природы, часть совокупности природных условий и важнейшие компоненты природной среды, которые используются (либо могут быть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ваны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данном уровне развития производительных сил для удовлет</w:t>
      </w:r>
      <w:r w:rsidRPr="00E30C5D">
        <w:rPr>
          <w:rFonts w:ascii="Palatino Linotype" w:hAnsi="Palatino Linotype"/>
          <w:sz w:val="28"/>
          <w:szCs w:val="28"/>
        </w:rPr>
        <w:softHyphen/>
        <w:t>ворения разнообразных потребностей общества и общественного про</w:t>
      </w:r>
      <w:r w:rsidRPr="00E30C5D">
        <w:rPr>
          <w:rFonts w:ascii="Palatino Linotype" w:hAnsi="Palatino Linotype"/>
          <w:sz w:val="28"/>
          <w:szCs w:val="28"/>
        </w:rPr>
        <w:softHyphen/>
        <w:t>изводства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@8.</w:t>
      </w:r>
      <w:r w:rsidRPr="00E30C5D">
        <w:rPr>
          <w:rFonts w:ascii="Palatino Linotype" w:hAnsi="Palatino Linotype"/>
          <w:sz w:val="28"/>
          <w:szCs w:val="28"/>
        </w:rPr>
        <w:t xml:space="preserve"> </w:t>
      </w:r>
      <w:r w:rsidRPr="00E30C5D">
        <w:rPr>
          <w:rFonts w:ascii="Palatino Linotype" w:hAnsi="Palatino Linotype"/>
          <w:iCs/>
          <w:sz w:val="28"/>
          <w:szCs w:val="28"/>
        </w:rPr>
        <w:t>Сырье —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таъ часть природных ресурсов, которую можно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вать в определенных технических, экономических и социальных це</w:t>
      </w:r>
      <w:r w:rsidRPr="00E30C5D">
        <w:rPr>
          <w:rFonts w:ascii="Palatino Linotype" w:hAnsi="Palatino Linotype"/>
          <w:sz w:val="28"/>
          <w:szCs w:val="28"/>
        </w:rPr>
        <w:softHyphen/>
        <w:t>лях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@9.</w:t>
      </w:r>
      <w:r w:rsidRPr="00E30C5D">
        <w:rPr>
          <w:rFonts w:ascii="Palatino Linotype" w:hAnsi="Palatino Linotype"/>
          <w:sz w:val="28"/>
          <w:szCs w:val="28"/>
        </w:rPr>
        <w:t xml:space="preserve"> </w:t>
      </w:r>
      <w:r w:rsidRPr="00E30C5D">
        <w:rPr>
          <w:rFonts w:ascii="Palatino Linotype" w:hAnsi="Palatino Linotype"/>
          <w:iCs/>
          <w:sz w:val="28"/>
          <w:szCs w:val="28"/>
        </w:rPr>
        <w:t>Запасы —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болееъ частная категория, связанная с конкретным вре</w:t>
      </w:r>
      <w:r w:rsidRPr="00E30C5D">
        <w:rPr>
          <w:rFonts w:ascii="Palatino Linotype" w:hAnsi="Palatino Linotype"/>
          <w:sz w:val="28"/>
          <w:szCs w:val="28"/>
        </w:rPr>
        <w:softHyphen/>
        <w:t>менным периодом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@10. </w:t>
      </w:r>
      <w:r w:rsidRPr="00E30C5D">
        <w:rPr>
          <w:rFonts w:ascii="Palatino Linotype" w:hAnsi="Palatino Linotype"/>
          <w:iCs/>
          <w:sz w:val="28"/>
          <w:szCs w:val="28"/>
        </w:rPr>
        <w:t>Экологическая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</w:rPr>
        <w:t xml:space="preserve"> классификация </w:t>
      </w:r>
      <w:r w:rsidRPr="00E30C5D">
        <w:rPr>
          <w:rFonts w:ascii="Palatino Linotype" w:hAnsi="Palatino Linotype"/>
          <w:sz w:val="28"/>
          <w:szCs w:val="28"/>
        </w:rPr>
        <w:t xml:space="preserve">природных ресурсов основана на признаках исчерпаемости и…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 w:rsidRPr="00E30C5D">
        <w:rPr>
          <w:rFonts w:ascii="Palatino Linotype" w:hAnsi="Palatino Linotype"/>
          <w:iCs/>
          <w:sz w:val="28"/>
          <w:szCs w:val="28"/>
        </w:rPr>
        <w:t xml:space="preserve"> 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возобновимости их запасов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@11. </w:t>
      </w:r>
      <w:r w:rsidRPr="00E30C5D">
        <w:rPr>
          <w:rFonts w:ascii="Palatino Linotype" w:hAnsi="Palatino Linotype"/>
          <w:iCs/>
          <w:sz w:val="28"/>
          <w:szCs w:val="28"/>
        </w:rPr>
        <w:t>Неисчерпаемые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использованиеъ которых человеком не приводит к видимому истощению их запасов ныне или в обозримом будущем (сол</w:t>
      </w:r>
      <w:r w:rsidRPr="00E30C5D">
        <w:rPr>
          <w:rFonts w:ascii="Palatino Linotype" w:hAnsi="Palatino Linotype"/>
          <w:sz w:val="28"/>
          <w:szCs w:val="28"/>
        </w:rPr>
        <w:softHyphen/>
        <w:t>нечная энергия, внутриземное тепло, энергия воды, воздух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@12. </w:t>
      </w:r>
      <w:r w:rsidRPr="00E30C5D">
        <w:rPr>
          <w:rFonts w:ascii="Palatino Linotype" w:hAnsi="Palatino Linotype"/>
          <w:iCs/>
          <w:sz w:val="28"/>
          <w:szCs w:val="28"/>
        </w:rPr>
        <w:t>исчерпаемые невозобновимые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непрерывноеъ использование кото</w:t>
      </w:r>
      <w:r w:rsidRPr="00E30C5D">
        <w:rPr>
          <w:rFonts w:ascii="Palatino Linotype" w:hAnsi="Palatino Linotype"/>
          <w:sz w:val="28"/>
          <w:szCs w:val="28"/>
        </w:rPr>
        <w:softHyphen/>
        <w:t>рых может уменьшить их до уровня, при котором дальнейшая эксплуа</w:t>
      </w:r>
      <w:r w:rsidRPr="00E30C5D">
        <w:rPr>
          <w:rFonts w:ascii="Palatino Linotype" w:hAnsi="Palatino Linotype"/>
          <w:sz w:val="28"/>
          <w:szCs w:val="28"/>
        </w:rPr>
        <w:softHyphen/>
        <w:t>тация становится экономически нецелесообразной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@13. </w:t>
      </w:r>
      <w:r w:rsidRPr="00E30C5D">
        <w:rPr>
          <w:rFonts w:ascii="Palatino Linotype" w:hAnsi="Palatino Linotype"/>
          <w:iCs/>
          <w:sz w:val="28"/>
          <w:szCs w:val="28"/>
        </w:rPr>
        <w:t>исчерпаемые возобновимые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которымъ свойственна способность к восстановлению (путем размножения или других природных циклов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например флора, фауна, водные ресурсы. В этой подгруппе выделяют ресурсы с крайне медленными темпами возобновления (плодородные земли, лесные ресурсы с высоким качеством древесины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@14. </w:t>
      </w:r>
      <w:r w:rsidRPr="00E30C5D">
        <w:rPr>
          <w:rFonts w:ascii="Palatino Linotype" w:hAnsi="Palatino Linotype"/>
          <w:sz w:val="28"/>
          <w:szCs w:val="28"/>
        </w:rPr>
        <w:t>по экономической целесообразности замены различают ресурсы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</w:rPr>
        <w:t>заменимые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</w:rPr>
        <w:t xml:space="preserve"> </w:t>
      </w:r>
      <w:r w:rsidRPr="00E30C5D">
        <w:rPr>
          <w:rFonts w:ascii="Palatino Linotype" w:hAnsi="Palatino Linotype"/>
          <w:sz w:val="28"/>
          <w:szCs w:val="28"/>
        </w:rPr>
        <w:t xml:space="preserve">и </w:t>
      </w:r>
      <w:r w:rsidRPr="00E30C5D">
        <w:rPr>
          <w:rFonts w:ascii="Palatino Linotype" w:hAnsi="Palatino Linotype"/>
          <w:iCs/>
          <w:sz w:val="28"/>
          <w:szCs w:val="28"/>
        </w:rPr>
        <w:t>незаменимые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@14. </w:t>
      </w:r>
      <w:r w:rsidRPr="00E30C5D">
        <w:rPr>
          <w:rFonts w:ascii="Palatino Linotype" w:hAnsi="Palatino Linotype"/>
          <w:sz w:val="28"/>
          <w:szCs w:val="28"/>
        </w:rPr>
        <w:t xml:space="preserve">ценность может быть 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зависимостиъ от вида человеческих потребностей ценность может быть материальной, социально-политической, эсте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тической и пр., при этом выделяют </w:t>
      </w:r>
      <w:r w:rsidRPr="00E30C5D">
        <w:rPr>
          <w:rFonts w:ascii="Palatino Linotype" w:hAnsi="Palatino Linotype"/>
          <w:iCs/>
          <w:sz w:val="28"/>
          <w:szCs w:val="28"/>
        </w:rPr>
        <w:t>экономическую оценку,</w:t>
      </w:r>
      <w:r w:rsidRPr="00E30C5D">
        <w:rPr>
          <w:rFonts w:ascii="Palatino Linotype" w:hAnsi="Palatino Linotype"/>
          <w:sz w:val="28"/>
          <w:szCs w:val="28"/>
        </w:rPr>
        <w:t xml:space="preserve"> </w:t>
      </w:r>
      <w:r w:rsidRPr="00E30C5D">
        <w:rPr>
          <w:rFonts w:ascii="Palatino Linotype" w:hAnsi="Palatino Linotype"/>
          <w:iCs/>
          <w:sz w:val="28"/>
          <w:szCs w:val="28"/>
        </w:rPr>
        <w:t>внеэкономическую оценку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@15. </w:t>
      </w:r>
      <w:r w:rsidRPr="00E30C5D">
        <w:rPr>
          <w:rFonts w:ascii="Palatino Linotype" w:hAnsi="Palatino Linotype"/>
          <w:iCs/>
          <w:sz w:val="28"/>
          <w:szCs w:val="28"/>
        </w:rPr>
        <w:t>экономическую оценку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определениеъ общественной полезности природных ресурсов (т.е. вклада в удовлетворение общественных потребностей через производство или потребление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@16. </w:t>
      </w:r>
      <w:r w:rsidRPr="00E30C5D">
        <w:rPr>
          <w:rFonts w:ascii="Palatino Linotype" w:hAnsi="Palatino Linotype"/>
          <w:iCs/>
          <w:sz w:val="28"/>
          <w:szCs w:val="28"/>
        </w:rPr>
        <w:t>внеэкономическую оценку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определениеъ экологической, социальной, эстетической, культурной или иной ценности ресурса, обычно не выражаемой в экономических показателях (однако она может быть (условно исчислена в деньгах как сумма, которой готово и может пожертвовать общество за сохранение этого вида ресурса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@17. </w:t>
      </w:r>
      <w:r w:rsidRPr="00E30C5D">
        <w:rPr>
          <w:rFonts w:ascii="Palatino Linotype" w:hAnsi="Palatino Linotype"/>
          <w:iCs/>
          <w:sz w:val="28"/>
          <w:szCs w:val="28"/>
        </w:rPr>
        <w:t>Экономическая оценка природных ресурсов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этоъ определение в де</w:t>
      </w:r>
      <w:r w:rsidRPr="00E30C5D">
        <w:rPr>
          <w:rFonts w:ascii="Palatino Linotype" w:hAnsi="Palatino Linotype"/>
          <w:sz w:val="28"/>
          <w:szCs w:val="28"/>
        </w:rPr>
        <w:softHyphen/>
        <w:t>нежном выражении хозяйственного эффекта (ценности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от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вания ресурсов в выбранных вариантах (фиксированных социаль</w:t>
      </w:r>
      <w:r w:rsidRPr="00E30C5D">
        <w:rPr>
          <w:rFonts w:ascii="Palatino Linotype" w:hAnsi="Palatino Linotype"/>
          <w:sz w:val="28"/>
          <w:szCs w:val="28"/>
        </w:rPr>
        <w:softHyphen/>
        <w:t>но-экономических условиях производства при заданных режимах природопользования и экологических ограничениях на хозяйствен</w:t>
      </w:r>
      <w:r w:rsidRPr="00E30C5D">
        <w:rPr>
          <w:rFonts w:ascii="Palatino Linotype" w:hAnsi="Palatino Linotype"/>
          <w:sz w:val="28"/>
          <w:szCs w:val="28"/>
        </w:rPr>
        <w:softHyphen/>
        <w:t>ную деятельность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узком значении экономическая оценка природ</w:t>
      </w:r>
      <w:r w:rsidRPr="00E30C5D">
        <w:rPr>
          <w:rFonts w:ascii="Palatino Linotype" w:hAnsi="Palatino Linotype"/>
          <w:sz w:val="28"/>
          <w:szCs w:val="28"/>
        </w:rPr>
        <w:softHyphen/>
        <w:t>ных ресурсов представляет денежное выражение потребительных сто</w:t>
      </w:r>
      <w:r w:rsidRPr="00E30C5D">
        <w:rPr>
          <w:rFonts w:ascii="Palatino Linotype" w:hAnsi="Palatino Linotype"/>
          <w:sz w:val="28"/>
          <w:szCs w:val="28"/>
        </w:rPr>
        <w:softHyphen/>
        <w:t>имостей, заключенных в природных ресурсах .При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@18. </w:t>
      </w:r>
      <w:r w:rsidRPr="00E30C5D">
        <w:rPr>
          <w:rFonts w:ascii="Palatino Linotype" w:hAnsi="Palatino Linotype"/>
          <w:sz w:val="28"/>
          <w:szCs w:val="28"/>
        </w:rPr>
        <w:t>Экономическая оценка материальных ресурсов производится в та</w:t>
      </w:r>
      <w:r w:rsidRPr="00E30C5D">
        <w:rPr>
          <w:rFonts w:ascii="Palatino Linotype" w:hAnsi="Palatino Linotype"/>
          <w:sz w:val="28"/>
          <w:szCs w:val="28"/>
        </w:rPr>
        <w:softHyphen/>
        <w:t>кой последовательности</w:t>
      </w:r>
      <w:r w:rsidRPr="00E30C5D">
        <w:rPr>
          <w:rFonts w:ascii="Palatino Linotype" w:hAnsi="Palatino Linotype"/>
          <w:iCs/>
          <w:sz w:val="28"/>
          <w:szCs w:val="28"/>
        </w:rPr>
        <w:t xml:space="preserve">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iCs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z w:val="28"/>
          <w:szCs w:val="28"/>
        </w:rPr>
        <w:t xml:space="preserve"> определяются фактические и предельные (критические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нагруз</w:t>
      </w:r>
      <w:r w:rsidRPr="00E30C5D">
        <w:rPr>
          <w:rFonts w:ascii="Palatino Linotype" w:hAnsi="Palatino Linotype"/>
          <w:sz w:val="28"/>
          <w:szCs w:val="28"/>
        </w:rPr>
        <w:softHyphen/>
        <w:t>ки антропогенного воздействия на природные системы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производится оценка ассимиляционного потенциала террито</w:t>
      </w:r>
      <w:r w:rsidRPr="00E30C5D">
        <w:rPr>
          <w:rFonts w:ascii="Palatino Linotype" w:hAnsi="Palatino Linotype"/>
          <w:sz w:val="28"/>
          <w:szCs w:val="28"/>
        </w:rPr>
        <w:softHyphen/>
        <w:t>рии,устанавливаются квоты (лимиты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 изъятие (добычу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природ</w:t>
      </w:r>
      <w:r w:rsidRPr="00E30C5D">
        <w:rPr>
          <w:rFonts w:ascii="Palatino Linotype" w:hAnsi="Palatino Linotype"/>
          <w:sz w:val="28"/>
          <w:szCs w:val="28"/>
        </w:rPr>
        <w:softHyphen/>
        <w:t>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производится оценка воздействия использования природных ресурсов на окружающую среду,устанавливаются условия, при которых возможно использова</w:t>
      </w:r>
      <w:r w:rsidRPr="00E30C5D">
        <w:rPr>
          <w:rFonts w:ascii="Palatino Linotype" w:hAnsi="Palatino Linotype"/>
          <w:sz w:val="28"/>
          <w:szCs w:val="28"/>
        </w:rPr>
        <w:softHyphen/>
        <w:t>ние природных ресурсов (экологические ограничения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рассчитывается интегральный эффект от использования при</w:t>
      </w:r>
      <w:r w:rsidRPr="00E30C5D">
        <w:rPr>
          <w:rFonts w:ascii="Palatino Linotype" w:hAnsi="Palatino Linotype"/>
          <w:sz w:val="28"/>
          <w:szCs w:val="28"/>
        </w:rPr>
        <w:softHyphen/>
        <w:t>родных ресурсов при заданных экологических ограничениях и лими</w:t>
      </w:r>
      <w:r w:rsidRPr="00E30C5D">
        <w:rPr>
          <w:rFonts w:ascii="Palatino Linotype" w:hAnsi="Palatino Linotype"/>
          <w:sz w:val="28"/>
          <w:szCs w:val="28"/>
        </w:rPr>
        <w:softHyphen/>
        <w:t>тах природопользования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@19. </w:t>
      </w:r>
      <w:r w:rsidRPr="00E30C5D">
        <w:rPr>
          <w:rFonts w:ascii="Palatino Linotype" w:hAnsi="Palatino Linotype"/>
          <w:sz w:val="28"/>
          <w:szCs w:val="28"/>
        </w:rPr>
        <w:t>Экономическая оценка природных ресурсов</w:t>
      </w:r>
      <w:r w:rsidRPr="00E30C5D">
        <w:rPr>
          <w:rFonts w:ascii="Palatino Linotype" w:hAnsi="Palatino Linotype"/>
          <w:iCs/>
          <w:sz w:val="28"/>
          <w:szCs w:val="28"/>
        </w:rPr>
        <w:t xml:space="preserve">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iCs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Экономическая оценка природных ресурсов, используемых для производства материальных благ, производится только после опреде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ления </w:t>
      </w:r>
      <w:r w:rsidRPr="00E30C5D">
        <w:rPr>
          <w:rFonts w:ascii="Palatino Linotype" w:hAnsi="Palatino Linotype"/>
          <w:iCs/>
          <w:sz w:val="28"/>
          <w:szCs w:val="28"/>
        </w:rPr>
        <w:t xml:space="preserve">условий, </w:t>
      </w:r>
      <w:r w:rsidRPr="00E30C5D">
        <w:rPr>
          <w:rFonts w:ascii="Palatino Linotype" w:hAnsi="Palatino Linotype"/>
          <w:sz w:val="28"/>
          <w:szCs w:val="28"/>
        </w:rPr>
        <w:t>при которых возможно хозяйственное использование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 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@20. </w:t>
      </w:r>
      <w:r w:rsidRPr="00E30C5D">
        <w:rPr>
          <w:rFonts w:ascii="Palatino Linotype" w:hAnsi="Palatino Linotype"/>
          <w:iCs/>
          <w:sz w:val="28"/>
          <w:szCs w:val="28"/>
        </w:rPr>
        <w:t>Кадастр природных ресурсов —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этоъ систематизированный свод све</w:t>
      </w:r>
      <w:r w:rsidRPr="00E30C5D">
        <w:rPr>
          <w:rFonts w:ascii="Palatino Linotype" w:hAnsi="Palatino Linotype"/>
          <w:sz w:val="28"/>
          <w:szCs w:val="28"/>
        </w:rPr>
        <w:softHyphen/>
        <w:t>дений (количественных, качественных и территориально-адресных показателей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характеризующих определенный вид природных ресур</w:t>
      </w:r>
      <w:r w:rsidRPr="00E30C5D">
        <w:rPr>
          <w:rFonts w:ascii="Palatino Linotype" w:hAnsi="Palatino Linotype"/>
          <w:sz w:val="28"/>
          <w:szCs w:val="28"/>
        </w:rPr>
        <w:softHyphen/>
        <w:t>сов, включая экономическую оценку, а также характер изменений состояния ресурсов под воздействием природных, техногенных и эко</w:t>
      </w:r>
      <w:r w:rsidRPr="00E30C5D">
        <w:rPr>
          <w:rFonts w:ascii="Palatino Linotype" w:hAnsi="Palatino Linotype"/>
          <w:sz w:val="28"/>
          <w:szCs w:val="28"/>
        </w:rPr>
        <w:softHyphen/>
        <w:t>номических факторов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@21. </w:t>
      </w:r>
      <w:r w:rsidRPr="00E30C5D">
        <w:rPr>
          <w:rFonts w:ascii="Palatino Linotype" w:hAnsi="Palatino Linotype"/>
          <w:sz w:val="28"/>
          <w:szCs w:val="28"/>
        </w:rPr>
        <w:t>Пока</w:t>
      </w:r>
      <w:r w:rsidRPr="00E30C5D">
        <w:rPr>
          <w:rFonts w:ascii="Palatino Linotype" w:hAnsi="Palatino Linotype"/>
          <w:sz w:val="28"/>
          <w:szCs w:val="28"/>
        </w:rPr>
        <w:softHyphen/>
        <w:t>затели экономической оценки, отражаемые в кадастрах природных ре</w:t>
      </w:r>
      <w:r w:rsidRPr="00E30C5D">
        <w:rPr>
          <w:rFonts w:ascii="Palatino Linotype" w:hAnsi="Palatino Linotype"/>
          <w:sz w:val="28"/>
          <w:szCs w:val="28"/>
        </w:rPr>
        <w:softHyphen/>
        <w:t>сурсов, делятся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наъ исходные и расчетные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@22. </w:t>
      </w:r>
      <w:r w:rsidRPr="00E30C5D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E30C5D">
        <w:rPr>
          <w:rFonts w:ascii="Palatino Linotype" w:hAnsi="Palatino Linotype"/>
          <w:sz w:val="28"/>
          <w:szCs w:val="28"/>
        </w:rPr>
        <w:t xml:space="preserve">делятся на 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натуральныеъ и экономические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@23. </w:t>
      </w:r>
      <w:r w:rsidRPr="00E30C5D">
        <w:rPr>
          <w:rFonts w:ascii="Palatino Linotype" w:hAnsi="Palatino Linotype"/>
          <w:iCs/>
          <w:sz w:val="28"/>
          <w:szCs w:val="28"/>
        </w:rPr>
        <w:t>Исходные натуральные показатели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объем запасов, количество природного ресурса в границах при</w:t>
      </w:r>
      <w:r w:rsidRPr="00E30C5D">
        <w:rPr>
          <w:rFonts w:ascii="Palatino Linotype" w:hAnsi="Palatino Linotype"/>
          <w:sz w:val="28"/>
          <w:szCs w:val="28"/>
        </w:rPr>
        <w:softHyphen/>
        <w:t>родного объекта (тонн, кубических метров, гектаров и др.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,объем добычи, использования природного ресурса за год (тонн/год, кубических метров/год, гектаров/год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потери природного ресурса при добыче и переработке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>);</w:t>
      </w:r>
      <w:r w:rsidRPr="00E30C5D">
        <w:rPr>
          <w:rFonts w:ascii="Palatino Linotype" w:hAnsi="Palatino Linotype"/>
          <w:sz w:val="28"/>
          <w:szCs w:val="28"/>
        </w:rPr>
        <w:t xml:space="preserve"> выход полезной продукции в удельном и валовом измерении,расстояние транспортировки природного ресурса и продукции, полученной в результате первичной переработки,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сроки эксплуатации запасов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E</w:t>
      </w:r>
      <w:r w:rsidRPr="00E30C5D">
        <w:rPr>
          <w:rFonts w:ascii="Palatino Linotype" w:hAnsi="Palatino Linotype"/>
          <w:sz w:val="28"/>
          <w:szCs w:val="28"/>
        </w:rPr>
        <w:t xml:space="preserve"> количество и степень повреждения других природных ресурсов (как попутно используемых, так и неиспользуемых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@24. </w:t>
      </w:r>
      <w:r w:rsidRPr="00E30C5D">
        <w:rPr>
          <w:rFonts w:ascii="Palatino Linotype" w:hAnsi="Palatino Linotype"/>
          <w:iCs/>
          <w:sz w:val="28"/>
          <w:szCs w:val="28"/>
        </w:rPr>
        <w:t>Исходные экономические показатели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цена единицы количества продукции, полученной из природного ресурса (в зависимости от вида ресурсов и продукции могут приниматься цены мирового, внутреннего, регионального и местного рынков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цены побочной продукции, полученной из сопутствующих при</w:t>
      </w:r>
      <w:r w:rsidRPr="00E30C5D">
        <w:rPr>
          <w:rFonts w:ascii="Palatino Linotype" w:hAnsi="Palatino Linotype"/>
          <w:sz w:val="28"/>
          <w:szCs w:val="28"/>
        </w:rPr>
        <w:softHyphen/>
        <w:t>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издержки по добыче, транспортировке, переработке, воспроиз</w:t>
      </w:r>
      <w:r w:rsidRPr="00E30C5D">
        <w:rPr>
          <w:rFonts w:ascii="Palatino Linotype" w:hAnsi="Palatino Linotype"/>
          <w:sz w:val="28"/>
          <w:szCs w:val="28"/>
        </w:rPr>
        <w:softHyphen/>
        <w:t>водству природного ресурса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E</w:t>
      </w:r>
      <w:r w:rsidRPr="00E30C5D">
        <w:rPr>
          <w:rFonts w:ascii="Palatino Linotype" w:hAnsi="Palatino Linotype"/>
          <w:sz w:val="28"/>
          <w:szCs w:val="28"/>
        </w:rPr>
        <w:t xml:space="preserve"> стоимость (экономическая оценка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природных ресурсов, не ис</w:t>
      </w:r>
      <w:r w:rsidRPr="00E30C5D">
        <w:rPr>
          <w:rFonts w:ascii="Palatino Linotype" w:hAnsi="Palatino Linotype"/>
          <w:sz w:val="28"/>
          <w:szCs w:val="28"/>
        </w:rPr>
        <w:softHyphen/>
        <w:t>пользуемых, но подвергаемых негативному воздействию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@25. </w:t>
      </w:r>
      <w:r w:rsidRPr="00E30C5D">
        <w:rPr>
          <w:rFonts w:ascii="Palatino Linotype" w:hAnsi="Palatino Linotype"/>
          <w:spacing w:val="-6"/>
          <w:sz w:val="28"/>
          <w:szCs w:val="28"/>
        </w:rPr>
        <w:t>Природные условия — это…</w:t>
      </w:r>
      <w:r>
        <w:rPr>
          <w:rFonts w:ascii="Palatino Linotype" w:hAnsi="Palatino Linotype"/>
          <w:spacing w:val="-6"/>
          <w:sz w:val="28"/>
          <w:szCs w:val="28"/>
        </w:rPr>
        <w:t>?</w:t>
      </w:r>
      <w:bookmarkStart w:id="4" w:name="_Toc278280672"/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совокупность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природных факторов, ха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рактеризующих влияние природной среды на жизнь и деятельность </w:t>
      </w:r>
      <w:r w:rsidRPr="00E30C5D">
        <w:rPr>
          <w:rFonts w:ascii="Palatino Linotype" w:hAnsi="Palatino Linotype"/>
          <w:spacing w:val="-7"/>
          <w:sz w:val="28"/>
          <w:szCs w:val="28"/>
        </w:rPr>
        <w:t>людей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 xml:space="preserve">опосредованное </w:t>
      </w:r>
      <w:r w:rsidRPr="00E30C5D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7"/>
          <w:sz w:val="28"/>
          <w:szCs w:val="28"/>
        </w:rPr>
        <w:t>вий на жизнь людей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iCs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влияние </w:t>
      </w:r>
      <w:r w:rsidRPr="00E30C5D">
        <w:rPr>
          <w:rFonts w:ascii="Palatino Linotype" w:hAnsi="Palatino Linotype"/>
          <w:iCs/>
          <w:spacing w:val="-7"/>
          <w:sz w:val="28"/>
          <w:szCs w:val="28"/>
        </w:rPr>
        <w:t xml:space="preserve">погодных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и </w:t>
      </w:r>
      <w:r w:rsidRPr="00E30C5D">
        <w:rPr>
          <w:rFonts w:ascii="Palatino Linotype" w:hAnsi="Palatino Linotype"/>
          <w:iCs/>
          <w:spacing w:val="-7"/>
          <w:sz w:val="28"/>
          <w:szCs w:val="28"/>
        </w:rPr>
        <w:t>климатических условий</w:t>
      </w:r>
      <w:r>
        <w:rPr>
          <w:rFonts w:ascii="Palatino Linotype" w:hAnsi="Palatino Linotype"/>
          <w:iCs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iCs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7"/>
          <w:sz w:val="28"/>
          <w:szCs w:val="28"/>
        </w:rPr>
        <w:t>D</w:t>
      </w:r>
      <w:r>
        <w:rPr>
          <w:rFonts w:ascii="Palatino Linotype" w:hAnsi="Palatino Linotype"/>
          <w:iCs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самоочищающуюся способность атмосферы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@26. </w:t>
      </w:r>
      <w:r w:rsidRPr="00E30C5D">
        <w:rPr>
          <w:rFonts w:ascii="Palatino Linotype" w:hAnsi="Palatino Linotype"/>
          <w:sz w:val="28"/>
          <w:szCs w:val="28"/>
        </w:rPr>
        <w:t>Что такое ПЗА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потенциал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загрязнения ат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  <w:t>мосферы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B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потенциальное значение атмосферы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потенциальный запас атмосферы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@27. 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Различают, какие виды </w:t>
      </w:r>
      <w:r w:rsidRPr="00E30C5D">
        <w:rPr>
          <w:rFonts w:ascii="Palatino Linotype" w:hAnsi="Palatino Linotype"/>
          <w:spacing w:val="-8"/>
          <w:sz w:val="28"/>
          <w:szCs w:val="28"/>
        </w:rPr>
        <w:t>воздействия природных усло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7"/>
          <w:sz w:val="28"/>
          <w:szCs w:val="28"/>
        </w:rPr>
        <w:t>вий на жизнь людей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прямое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и косвенное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направленное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управляемое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 xml:space="preserve">@28. </w:t>
      </w:r>
      <w:r w:rsidRPr="00E30C5D">
        <w:rPr>
          <w:rFonts w:ascii="Palatino Linotype" w:hAnsi="Palatino Linotype"/>
          <w:spacing w:val="-7"/>
          <w:sz w:val="28"/>
          <w:szCs w:val="28"/>
        </w:rPr>
        <w:t>Что такое ССА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самоочищающуюся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способность атмосферы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Стандартное состояние атмосферы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Силовую способность атмосферы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@29.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Прямое </w:t>
      </w:r>
      <w:r w:rsidRPr="00E30C5D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7"/>
          <w:sz w:val="28"/>
          <w:szCs w:val="28"/>
        </w:rPr>
        <w:t>вий на жизнь людей бывают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на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тепловое состояние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на метеотропные реакции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на психофизиологическое состояние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@30.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.Косвенное </w:t>
      </w:r>
      <w:r w:rsidRPr="00E30C5D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7"/>
          <w:sz w:val="28"/>
          <w:szCs w:val="28"/>
        </w:rPr>
        <w:t>вий на жизнь людей бывают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через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ландшафтно-растительное условия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через ПЗА и ССА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через эпидемиологическую обстановку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@31. 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Под 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 xml:space="preserve">антропогенным воздействием </w:t>
      </w:r>
      <w:r w:rsidRPr="00E30C5D">
        <w:rPr>
          <w:rFonts w:ascii="Palatino Linotype" w:hAnsi="Palatino Linotype"/>
          <w:spacing w:val="-6"/>
          <w:sz w:val="28"/>
          <w:szCs w:val="28"/>
        </w:rPr>
        <w:t>на природную среду понимают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</w:t>
      </w:r>
      <w:r w:rsidRPr="00E30C5D">
        <w:rPr>
          <w:rFonts w:ascii="Palatino Linotype" w:hAnsi="Palatino Linotype"/>
          <w:spacing w:val="-6"/>
          <w:sz w:val="28"/>
          <w:szCs w:val="28"/>
        </w:rPr>
        <w:t>прямое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или косвенное влияние человеческого общества на природу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направленное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влияние человеческого общества на природу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через эпидемиологическую обстановку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@32. </w:t>
      </w:r>
      <w:r w:rsidRPr="00E30C5D">
        <w:rPr>
          <w:rFonts w:ascii="Palatino Linotype" w:hAnsi="Palatino Linotype"/>
          <w:spacing w:val="-6"/>
          <w:sz w:val="28"/>
          <w:szCs w:val="28"/>
        </w:rPr>
        <w:t>Образование отходов по времени возникновения могут быть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первичные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и вторичные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временные и долговременные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ответы А и В правильны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@33. </w:t>
      </w:r>
      <w:r w:rsidRPr="00E30C5D">
        <w:rPr>
          <w:rFonts w:ascii="Palatino Linotype" w:hAnsi="Palatino Linotype"/>
          <w:spacing w:val="-6"/>
          <w:sz w:val="28"/>
          <w:szCs w:val="28"/>
        </w:rPr>
        <w:t>Образование отходов по территории могут быть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локальные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>, региональные и глобальные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временные и долговременные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первичные и вторичные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@34. </w:t>
      </w:r>
      <w:r w:rsidRPr="00E30C5D">
        <w:rPr>
          <w:rFonts w:ascii="Palatino Linotype" w:hAnsi="Palatino Linotype"/>
          <w:spacing w:val="-6"/>
          <w:sz w:val="28"/>
          <w:szCs w:val="28"/>
        </w:rPr>
        <w:t>По расчетам специалистов, антропогенная нагрузка в це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ну природную среду удваивается каждые…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10-15 лет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5-7 лет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5 лет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20 лет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7-9 лет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@35.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 xml:space="preserve">Загрязнение природной среды — </w:t>
      </w:r>
      <w:r w:rsidRPr="00E30C5D">
        <w:rPr>
          <w:rFonts w:ascii="Palatino Linotype" w:hAnsi="Palatino Linotype"/>
          <w:spacing w:val="-8"/>
          <w:sz w:val="28"/>
          <w:szCs w:val="28"/>
        </w:rPr>
        <w:t>это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поступление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 в нее совершен</w:t>
      </w:r>
      <w:r w:rsidRPr="00E30C5D">
        <w:rPr>
          <w:rFonts w:ascii="Palatino Linotype" w:hAnsi="Palatino Linotype"/>
          <w:spacing w:val="-5"/>
          <w:sz w:val="28"/>
          <w:szCs w:val="28"/>
        </w:rPr>
        <w:t>но новых или известных (твердых, жидких, газообразных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веществ, би</w:t>
      </w:r>
      <w:r w:rsidRPr="00E30C5D">
        <w:rPr>
          <w:rFonts w:ascii="Palatino Linotype" w:hAnsi="Palatino Linotype"/>
          <w:spacing w:val="-6"/>
          <w:sz w:val="28"/>
          <w:szCs w:val="28"/>
        </w:rPr>
        <w:t>ологических агентов, различных видов энергии в количествах и концен</w:t>
      </w:r>
      <w:r w:rsidRPr="00E30C5D">
        <w:rPr>
          <w:rFonts w:ascii="Palatino Linotype" w:hAnsi="Palatino Linotype"/>
          <w:spacing w:val="-7"/>
          <w:sz w:val="28"/>
          <w:szCs w:val="28"/>
        </w:rPr>
        <w:t>трациях, превышающих естественный для живых организмов уровень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10"/>
          <w:sz w:val="28"/>
          <w:szCs w:val="28"/>
        </w:rPr>
        <w:t xml:space="preserve"> тес</w:t>
      </w:r>
      <w:r w:rsidRPr="00E30C5D">
        <w:rPr>
          <w:rFonts w:ascii="Palatino Linotype" w:hAnsi="Palatino Linotype"/>
          <w:spacing w:val="-4"/>
          <w:sz w:val="28"/>
          <w:szCs w:val="28"/>
        </w:rPr>
        <w:t>ная корреляция между величиной антропогенного давления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первичные и вторичные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@36. </w:t>
      </w:r>
      <w:r w:rsidRPr="00E30C5D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E30C5D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E30C5D">
        <w:rPr>
          <w:rFonts w:ascii="Palatino Linotype" w:hAnsi="Palatino Linotype"/>
          <w:iCs/>
          <w:spacing w:val="-4"/>
          <w:sz w:val="28"/>
          <w:szCs w:val="28"/>
        </w:rPr>
        <w:t xml:space="preserve">происхождению </w:t>
      </w:r>
      <w:r w:rsidRPr="00E30C5D">
        <w:rPr>
          <w:rFonts w:ascii="Palatino Linotype" w:hAnsi="Palatino Linotype"/>
          <w:spacing w:val="-4"/>
          <w:sz w:val="28"/>
          <w:szCs w:val="28"/>
        </w:rPr>
        <w:t>различают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природное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и антропогенное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10"/>
          <w:sz w:val="28"/>
          <w:szCs w:val="28"/>
        </w:rPr>
        <w:t xml:space="preserve"> </w:t>
      </w:r>
      <w:r w:rsidRPr="00E30C5D">
        <w:rPr>
          <w:rFonts w:ascii="Palatino Linotype" w:hAnsi="Palatino Linotype"/>
          <w:spacing w:val="-7"/>
          <w:sz w:val="28"/>
          <w:szCs w:val="28"/>
        </w:rPr>
        <w:t>загрязнение вод, атмосфе</w:t>
      </w:r>
      <w:r w:rsidRPr="00E30C5D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временноеи постоянное,локальное, региональное, </w:t>
      </w:r>
      <w:r w:rsidRPr="00E30C5D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  <w:lang w:val="en-US"/>
        </w:rPr>
        <w:t>D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физическое, химическое, биологическое, биотиче</w:t>
      </w:r>
      <w:r w:rsidRPr="00E30C5D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@37. </w:t>
      </w:r>
      <w:r w:rsidRPr="00E30C5D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E30C5D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E30C5D">
        <w:rPr>
          <w:rFonts w:ascii="Palatino Linotype" w:hAnsi="Palatino Linotype"/>
          <w:iCs/>
          <w:spacing w:val="-7"/>
          <w:sz w:val="28"/>
          <w:szCs w:val="28"/>
        </w:rPr>
        <w:t xml:space="preserve">объектам загрязнения </w:t>
      </w:r>
      <w:r w:rsidRPr="00E30C5D">
        <w:rPr>
          <w:rFonts w:ascii="Palatino Linotype" w:hAnsi="Palatino Linotype"/>
          <w:spacing w:val="-7"/>
          <w:sz w:val="28"/>
          <w:szCs w:val="28"/>
        </w:rPr>
        <w:t>различают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загрязнениеъ вод, атмосфе</w:t>
      </w:r>
      <w:r w:rsidRPr="00E30C5D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природное и антропогенное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временноеи постоянное,локальное, региональное, </w:t>
      </w:r>
      <w:r w:rsidRPr="00E30C5D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  <w:lang w:val="en-US"/>
        </w:rPr>
        <w:t>D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физическое, химическое, биологическое, биотиче</w:t>
      </w:r>
      <w:r w:rsidRPr="00E30C5D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@38. </w:t>
      </w:r>
      <w:r w:rsidRPr="00E30C5D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E30C5D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E30C5D">
        <w:rPr>
          <w:rFonts w:ascii="Palatino Linotype" w:hAnsi="Palatino Linotype"/>
          <w:iCs/>
          <w:spacing w:val="-10"/>
          <w:sz w:val="28"/>
          <w:szCs w:val="28"/>
        </w:rPr>
        <w:t xml:space="preserve">продолжительности и масштабу распространения </w:t>
      </w:r>
      <w:r w:rsidRPr="00E30C5D">
        <w:rPr>
          <w:rFonts w:ascii="Palatino Linotype" w:hAnsi="Palatino Linotype"/>
          <w:spacing w:val="-10"/>
          <w:sz w:val="28"/>
          <w:szCs w:val="28"/>
        </w:rPr>
        <w:t>различают</w:t>
      </w:r>
      <w:r w:rsidRPr="00E30C5D"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временноеъи постоянное,локальное, региональное, </w:t>
      </w:r>
      <w:r w:rsidRPr="00E30C5D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10"/>
          <w:sz w:val="28"/>
          <w:szCs w:val="28"/>
        </w:rPr>
        <w:t xml:space="preserve"> </w:t>
      </w:r>
      <w:r w:rsidRPr="00E30C5D">
        <w:rPr>
          <w:rFonts w:ascii="Palatino Linotype" w:hAnsi="Palatino Linotype"/>
          <w:spacing w:val="-7"/>
          <w:sz w:val="28"/>
          <w:szCs w:val="28"/>
        </w:rPr>
        <w:t>загрязнение вод, атмосфе</w:t>
      </w:r>
      <w:r w:rsidRPr="00E30C5D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природное и антропогенное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  <w:lang w:val="en-US"/>
        </w:rPr>
        <w:t>D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физическое, химическое, биологическое, биотиче</w:t>
      </w:r>
      <w:r w:rsidRPr="00E30C5D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@39. </w:t>
      </w:r>
      <w:r w:rsidRPr="00E30C5D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E30C5D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E30C5D">
        <w:rPr>
          <w:rFonts w:ascii="Palatino Linotype" w:hAnsi="Palatino Linotype"/>
          <w:iCs/>
          <w:spacing w:val="-2"/>
          <w:sz w:val="28"/>
          <w:szCs w:val="28"/>
        </w:rPr>
        <w:t>источникам и видам загрязнителей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физическоеъ, химическое, биологическое, биотиче</w:t>
      </w:r>
      <w:r w:rsidRPr="00E30C5D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10"/>
          <w:sz w:val="28"/>
          <w:szCs w:val="28"/>
        </w:rPr>
        <w:t xml:space="preserve"> </w:t>
      </w:r>
      <w:r w:rsidRPr="00E30C5D">
        <w:rPr>
          <w:rFonts w:ascii="Palatino Linotype" w:hAnsi="Palatino Linotype"/>
          <w:spacing w:val="-7"/>
          <w:sz w:val="28"/>
          <w:szCs w:val="28"/>
        </w:rPr>
        <w:t>загрязнение вод, атмосфе</w:t>
      </w:r>
      <w:r w:rsidRPr="00E30C5D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временноеи постоянное,локальное, региональное, </w:t>
      </w:r>
      <w:r w:rsidRPr="00E30C5D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  <w:lang w:val="en-US"/>
        </w:rPr>
        <w:t>D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природное и антропогенное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@40. </w:t>
      </w:r>
      <w:r w:rsidRPr="00E30C5D">
        <w:rPr>
          <w:rFonts w:ascii="Palatino Linotype" w:hAnsi="Palatino Linotype"/>
          <w:spacing w:val="-4"/>
          <w:sz w:val="28"/>
          <w:szCs w:val="28"/>
        </w:rPr>
        <w:t>Тепловое (термальное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загрязнение…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характеризующееся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перио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E30C5D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E30C5D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E30C5D">
        <w:rPr>
          <w:rFonts w:ascii="Palatino Linotype" w:hAnsi="Palatino Linotype"/>
          <w:spacing w:val="4"/>
          <w:sz w:val="28"/>
          <w:szCs w:val="28"/>
        </w:rPr>
        <w:br/>
      </w:r>
      <w:r w:rsidRPr="00E30C5D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E30C5D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E30C5D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@41. </w:t>
      </w:r>
      <w:r w:rsidRPr="00E30C5D">
        <w:rPr>
          <w:rFonts w:ascii="Palatino Linotype" w:hAnsi="Palatino Linotype"/>
          <w:spacing w:val="-3"/>
          <w:sz w:val="28"/>
          <w:szCs w:val="28"/>
        </w:rPr>
        <w:t>Световое загрязнение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характеризующееся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перио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E30C5D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E30C5D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E30C5D">
        <w:rPr>
          <w:rFonts w:ascii="Palatino Linotype" w:hAnsi="Palatino Linotype"/>
          <w:spacing w:val="4"/>
          <w:sz w:val="28"/>
          <w:szCs w:val="28"/>
        </w:rPr>
        <w:br/>
      </w:r>
      <w:r w:rsidRPr="00E30C5D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E30C5D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E30C5D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@42. </w:t>
      </w:r>
      <w:r w:rsidRPr="00E30C5D">
        <w:rPr>
          <w:rFonts w:ascii="Palatino Linotype" w:hAnsi="Palatino Linotype"/>
          <w:spacing w:val="4"/>
          <w:sz w:val="28"/>
          <w:szCs w:val="28"/>
        </w:rPr>
        <w:t>Шумовое загрязнение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характеризующееся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перио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E30C5D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E30C5D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E30C5D">
        <w:rPr>
          <w:rFonts w:ascii="Palatino Linotype" w:hAnsi="Palatino Linotype"/>
          <w:spacing w:val="4"/>
          <w:sz w:val="28"/>
          <w:szCs w:val="28"/>
        </w:rPr>
        <w:br/>
      </w:r>
      <w:r w:rsidRPr="00E30C5D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E30C5D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E30C5D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@43. </w:t>
      </w:r>
      <w:r w:rsidRPr="00E30C5D">
        <w:rPr>
          <w:rFonts w:ascii="Palatino Linotype" w:hAnsi="Palatino Linotype"/>
          <w:spacing w:val="2"/>
          <w:sz w:val="28"/>
          <w:szCs w:val="28"/>
        </w:rPr>
        <w:t>Радиоактивное загрязнение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связанноеъ с превышением естествен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E30C5D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E30C5D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E30C5D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E30C5D">
        <w:rPr>
          <w:rFonts w:ascii="Palatino Linotype" w:hAnsi="Palatino Linotype"/>
          <w:spacing w:val="4"/>
          <w:sz w:val="28"/>
          <w:szCs w:val="28"/>
        </w:rPr>
        <w:br/>
      </w:r>
      <w:r w:rsidRPr="00E30C5D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E30C5D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@44. </w:t>
      </w:r>
      <w:r w:rsidRPr="00E30C5D">
        <w:rPr>
          <w:rFonts w:ascii="Palatino Linotype" w:hAnsi="Palatino Linotype"/>
          <w:spacing w:val="12"/>
          <w:sz w:val="28"/>
          <w:szCs w:val="28"/>
        </w:rPr>
        <w:t>Электромагнитное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загрязнение…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 xml:space="preserve">связанноеъ с изменением естественных </w:t>
      </w:r>
      <w:r w:rsidRPr="00E30C5D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E30C5D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E30C5D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E30C5D">
        <w:rPr>
          <w:rFonts w:ascii="Palatino Linotype" w:hAnsi="Palatino Linotype"/>
          <w:spacing w:val="4"/>
          <w:sz w:val="28"/>
          <w:szCs w:val="28"/>
        </w:rPr>
        <w:br/>
      </w:r>
      <w:r w:rsidRPr="00E30C5D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E30C5D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@45. </w:t>
      </w:r>
      <w:r w:rsidRPr="00E30C5D">
        <w:rPr>
          <w:rFonts w:ascii="Palatino Linotype" w:hAnsi="Palatino Linotype"/>
          <w:sz w:val="28"/>
          <w:szCs w:val="28"/>
        </w:rPr>
        <w:t>Биологическое загрязнение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загрязнениеъ среды возбуди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E30C5D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биогеннов или появление новых для данной территории их видов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Загрязнение окружающей среды </w:t>
      </w:r>
      <w:r w:rsidRPr="00E30C5D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@46. </w:t>
      </w:r>
      <w:r w:rsidRPr="00E30C5D">
        <w:rPr>
          <w:rFonts w:ascii="Palatino Linotype" w:hAnsi="Palatino Linotype"/>
          <w:iCs/>
          <w:spacing w:val="1"/>
          <w:sz w:val="28"/>
          <w:szCs w:val="28"/>
        </w:rPr>
        <w:t xml:space="preserve">Биотическое загрязнение </w:t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— это 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загрязнениеъ среды возбуди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E30C5D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биогеннов или появление новых для данной территории их видов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Загрязнение окружающей среды </w:t>
      </w:r>
      <w:r w:rsidRPr="00E30C5D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@47. </w:t>
      </w:r>
      <w:r w:rsidRPr="00E30C5D">
        <w:rPr>
          <w:rFonts w:ascii="Palatino Linotype" w:hAnsi="Palatino Linotype"/>
          <w:iCs/>
          <w:spacing w:val="-7"/>
          <w:sz w:val="28"/>
          <w:szCs w:val="28"/>
        </w:rPr>
        <w:t>Механическое загрязнение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Загрязнениеъ окружающей среды </w:t>
      </w:r>
      <w:r w:rsidRPr="00E30C5D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отходами(строительным и бытовым мусо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биогеннов или появление новых для данной территории их видов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 среды возбуди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E30C5D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@48.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Засорение среды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однаъ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биогеннов или появление новых для данной территории их видов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Загрязнение окружающей среды </w:t>
      </w:r>
      <w:r w:rsidRPr="00E30C5D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 среды возбуди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E30C5D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@48. 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 xml:space="preserve">Экологические издержки </w:t>
      </w:r>
      <w:r w:rsidRPr="00E30C5D">
        <w:rPr>
          <w:rFonts w:ascii="Palatino Linotype" w:hAnsi="Palatino Linotype"/>
          <w:spacing w:val="-4"/>
          <w:sz w:val="28"/>
          <w:szCs w:val="28"/>
        </w:rPr>
        <w:t>- это…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фундаментальноеъ понятие экономики </w:t>
      </w:r>
      <w:r w:rsidRPr="00E30C5D">
        <w:rPr>
          <w:rFonts w:ascii="Palatino Linotype" w:hAnsi="Palatino Linotype"/>
          <w:spacing w:val="-3"/>
          <w:sz w:val="28"/>
          <w:szCs w:val="28"/>
        </w:rPr>
        <w:t>природопользования; на нем основано развитие экономических ас</w:t>
      </w:r>
      <w:r w:rsidRPr="00E30C5D">
        <w:rPr>
          <w:rFonts w:ascii="Palatino Linotype" w:hAnsi="Palatino Linotype"/>
          <w:spacing w:val="-3"/>
          <w:sz w:val="28"/>
          <w:szCs w:val="28"/>
        </w:rPr>
        <w:softHyphen/>
        <w:t>пектов природопользования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более четко выражены экологические по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  <w:t>требности в отношении качества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Загрязнение окружающей среды </w:t>
      </w:r>
      <w:r w:rsidRPr="00E30C5D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@49. </w:t>
      </w:r>
      <w:r w:rsidRPr="00E30C5D">
        <w:rPr>
          <w:rFonts w:ascii="Palatino Linotype" w:hAnsi="Palatino Linotype"/>
          <w:spacing w:val="-7"/>
          <w:sz w:val="28"/>
          <w:szCs w:val="28"/>
        </w:rPr>
        <w:t>Экологические издержки подразделяются на…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всеъ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экономический ущерб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пост затраты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пред затраты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@50. 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>Пред затраты подразделяются на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экоъ совместимую технику и технологию, экологическое образование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материальные ценности, населения и экосистемы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@51. </w:t>
      </w:r>
      <w:r w:rsidRPr="00E30C5D">
        <w:rPr>
          <w:rFonts w:ascii="Palatino Linotype" w:hAnsi="Palatino Linotype"/>
          <w:spacing w:val="-7"/>
          <w:sz w:val="28"/>
          <w:szCs w:val="28"/>
        </w:rPr>
        <w:t>Экономический ущерб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 xml:space="preserve"> подразделяется на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материальныеъ ценности, населения и экосистемыъ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эко совместимую технику и технологию, экологическое образование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@52. </w:t>
      </w:r>
      <w:r w:rsidRPr="00E30C5D">
        <w:rPr>
          <w:rFonts w:ascii="Palatino Linotype" w:hAnsi="Palatino Linotype"/>
          <w:spacing w:val="-7"/>
          <w:sz w:val="28"/>
          <w:szCs w:val="28"/>
        </w:rPr>
        <w:t>Пост затраты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 xml:space="preserve"> подразделяются на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медикоъ-экологическое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материальные ценности, населения и экосистемы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C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эко совместимую технику и технологию, экологическое образование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@53. </w:t>
      </w:r>
      <w:r w:rsidRPr="00E30C5D">
        <w:rPr>
          <w:rFonts w:ascii="Palatino Linotype" w:hAnsi="Palatino Linotype"/>
          <w:spacing w:val="-7"/>
          <w:sz w:val="28"/>
          <w:szCs w:val="28"/>
        </w:rPr>
        <w:t>Ущерб - это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фактические ъили возможные потери, возникающие в ре</w:t>
      </w:r>
      <w:r w:rsidRPr="00E30C5D">
        <w:rPr>
          <w:rFonts w:ascii="Palatino Linotype" w:hAnsi="Palatino Linotype"/>
          <w:spacing w:val="-7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зультате каких-либо событий или явлений, в частности негативных из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  <w:t>менений в природной среде вследствие антропогенного воздействия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антропогенное воздействия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@54.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Кто первым </w:t>
      </w:r>
      <w:r w:rsidRPr="00E30C5D">
        <w:rPr>
          <w:rFonts w:ascii="Palatino Linotype" w:hAnsi="Palatino Linotype"/>
          <w:spacing w:val="-2"/>
          <w:sz w:val="28"/>
          <w:szCs w:val="28"/>
        </w:rPr>
        <w:t>комплексно исследовал проб</w:t>
      </w:r>
      <w:r w:rsidRPr="00E30C5D">
        <w:rPr>
          <w:rFonts w:ascii="Palatino Linotype" w:hAnsi="Palatino Linotype"/>
          <w:spacing w:val="-2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>лемы внешних эффектов экономической деятельности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3"/>
          <w:sz w:val="28"/>
          <w:szCs w:val="28"/>
        </w:rPr>
        <w:t>Артуръ Сесил Пигу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А.</w:t>
      </w:r>
      <w:r w:rsidRPr="00E30C5D">
        <w:rPr>
          <w:rFonts w:ascii="Palatino Linotype" w:hAnsi="Palatino Linotype"/>
          <w:spacing w:val="-4"/>
          <w:sz w:val="28"/>
          <w:szCs w:val="28"/>
        </w:rPr>
        <w:t>Скопе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С.Лейбинг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55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В каком веке </w:t>
      </w:r>
      <w:r w:rsidRPr="00E30C5D">
        <w:rPr>
          <w:rFonts w:ascii="Palatino Linotype" w:hAnsi="Palatino Linotype"/>
          <w:spacing w:val="3"/>
          <w:sz w:val="28"/>
          <w:szCs w:val="28"/>
        </w:rPr>
        <w:t xml:space="preserve">Артур Сесил Пигу начал исследовать </w:t>
      </w:r>
      <w:r w:rsidRPr="00E30C5D">
        <w:rPr>
          <w:rFonts w:ascii="Palatino Linotype" w:hAnsi="Palatino Linotype"/>
          <w:spacing w:val="-2"/>
          <w:sz w:val="28"/>
          <w:szCs w:val="28"/>
        </w:rPr>
        <w:t>проб</w:t>
      </w:r>
      <w:r w:rsidRPr="00E30C5D">
        <w:rPr>
          <w:rFonts w:ascii="Palatino Linotype" w:hAnsi="Palatino Linotype"/>
          <w:spacing w:val="-2"/>
          <w:sz w:val="28"/>
          <w:szCs w:val="28"/>
        </w:rPr>
        <w:softHyphen/>
      </w:r>
      <w:r w:rsidRPr="00E30C5D">
        <w:rPr>
          <w:rFonts w:ascii="Palatino Linotype" w:hAnsi="Palatino Linotype"/>
          <w:spacing w:val="1"/>
          <w:sz w:val="28"/>
          <w:szCs w:val="28"/>
        </w:rPr>
        <w:t>лемы внешних эффектов экономической деятельности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3"/>
          <w:sz w:val="28"/>
          <w:szCs w:val="28"/>
        </w:rPr>
        <w:t>въ 20вв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19вв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 18вв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@56. </w:t>
      </w:r>
      <w:r w:rsidRPr="00E30C5D">
        <w:rPr>
          <w:rFonts w:ascii="Palatino Linotype" w:hAnsi="Palatino Linotype"/>
          <w:iCs/>
          <w:spacing w:val="2"/>
          <w:sz w:val="28"/>
          <w:szCs w:val="28"/>
        </w:rPr>
        <w:t>Ассимиляционный потенциал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- это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способностьъ окружающей при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5"/>
          <w:sz w:val="28"/>
          <w:szCs w:val="28"/>
        </w:rPr>
        <w:t>родной среды (атмосферы, водных источников, почвы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воспринимать </w:t>
      </w:r>
      <w:r w:rsidRPr="00E30C5D">
        <w:rPr>
          <w:rFonts w:ascii="Palatino Linotype" w:hAnsi="Palatino Linotype"/>
          <w:spacing w:val="3"/>
          <w:sz w:val="28"/>
          <w:szCs w:val="28"/>
        </w:rPr>
        <w:t>различные антропогенные воздействия (в том числе вредные примеси</w:t>
      </w:r>
      <w:r>
        <w:rPr>
          <w:rFonts w:ascii="Palatino Linotype" w:hAnsi="Palatino Linotype"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в определенных масштабах без изменения своих основных свойств в </w:t>
      </w:r>
      <w:r w:rsidRPr="00E30C5D">
        <w:rPr>
          <w:rFonts w:ascii="Palatino Linotype" w:hAnsi="Palatino Linotype"/>
          <w:spacing w:val="6"/>
          <w:sz w:val="28"/>
          <w:szCs w:val="28"/>
        </w:rPr>
        <w:t>неопределенно длительной перспективе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антропогенное воздействия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@57. </w:t>
      </w:r>
      <w:r w:rsidRPr="00E30C5D">
        <w:rPr>
          <w:rFonts w:ascii="Palatino Linotype" w:hAnsi="Palatino Linotype"/>
          <w:iCs/>
          <w:spacing w:val="2"/>
          <w:sz w:val="28"/>
          <w:szCs w:val="28"/>
        </w:rPr>
        <w:t>АПОС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- это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2"/>
          <w:sz w:val="28"/>
          <w:szCs w:val="28"/>
        </w:rPr>
        <w:t>Ассимиляционныйъ потенциал</w:t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Ассимиляционная способность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@58. </w:t>
      </w:r>
      <w:r w:rsidRPr="00E30C5D">
        <w:rPr>
          <w:rFonts w:ascii="Palatino Linotype" w:hAnsi="Palatino Linotype"/>
          <w:sz w:val="28"/>
          <w:szCs w:val="28"/>
        </w:rPr>
        <w:t>Что определило формирование глобальной экологии в самостоятельную дисциплину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Ростъ потребления природных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Развитие человечества как социума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Развитие науки и техники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Международное сотрудничество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@59. </w:t>
      </w:r>
      <w:r w:rsidRPr="00E30C5D">
        <w:rPr>
          <w:rFonts w:ascii="Palatino Linotype" w:hAnsi="Palatino Linotype"/>
          <w:sz w:val="28"/>
          <w:szCs w:val="28"/>
        </w:rPr>
        <w:t>Кто впервыеприменил термин «экология»?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Э.Геккельъ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Ч.Дарвин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В.И.Вернадский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Н.Ф.Реймерс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@60. </w:t>
      </w:r>
      <w:r w:rsidRPr="00E30C5D">
        <w:rPr>
          <w:rFonts w:ascii="Palatino Linotype" w:hAnsi="Palatino Linotype"/>
          <w:sz w:val="28"/>
          <w:szCs w:val="28"/>
        </w:rPr>
        <w:t>Что называется природно-ресурсным потенциалом территории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природныеъ ресурсы на определенной территории, которые могут вовлекаться в хозяйственную деятельность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метеоклиматические характеристики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возобновимые природные ресурсы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@61. </w:t>
      </w:r>
      <w:r w:rsidRPr="00E30C5D">
        <w:rPr>
          <w:rFonts w:ascii="Palatino Linotype" w:hAnsi="Palatino Linotype"/>
          <w:sz w:val="28"/>
          <w:szCs w:val="28"/>
        </w:rPr>
        <w:t>Когда и где состоялся 1-ый Международный конгресс по охране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Стокгольмеъ в 1972г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А</w:t>
      </w:r>
      <w:r w:rsidRPr="00E30C5D">
        <w:rPr>
          <w:rFonts w:ascii="Palatino Linotype" w:hAnsi="Palatino Linotype"/>
          <w:sz w:val="28"/>
          <w:szCs w:val="28"/>
        </w:rPr>
        <w:t xml:space="preserve"> В Москве в 1998г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Рио-де-Жанейро в 1992г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Риме в 1972г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@62. </w:t>
      </w:r>
      <w:r w:rsidRPr="00E30C5D">
        <w:rPr>
          <w:rFonts w:ascii="Palatino Linotype" w:hAnsi="Palatino Linotype"/>
          <w:sz w:val="28"/>
          <w:szCs w:val="28"/>
        </w:rPr>
        <w:t>Техногенный путь развития – это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ресурсосберегающийъ путь развития с использование новейших достижений техники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@63. </w:t>
      </w:r>
      <w:r w:rsidRPr="00E30C5D">
        <w:rPr>
          <w:rFonts w:ascii="Palatino Linotype" w:hAnsi="Palatino Linotype"/>
          <w:sz w:val="28"/>
          <w:szCs w:val="28"/>
        </w:rPr>
        <w:t xml:space="preserve">Устойчивое развитие – это </w:t>
      </w:r>
      <w:r w:rsidRPr="00E30C5D">
        <w:rPr>
          <w:rFonts w:ascii="Palatino Linotype" w:hAnsi="Palatino Linotype"/>
          <w:spacing w:val="-4"/>
          <w:sz w:val="28"/>
          <w:szCs w:val="28"/>
        </w:rPr>
        <w:t>…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промышленное развитиеъ с устойчивыми темпами роста на протяжении ряда последних лет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z w:val="28"/>
          <w:szCs w:val="28"/>
        </w:rPr>
        <w:t xml:space="preserve"> развитие, которое обеспечивает постоянное воспроизводство производственного потенциала на перспективу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сохранение сложившихся темпов прироста населения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@64. </w:t>
      </w:r>
      <w:r w:rsidRPr="00E30C5D">
        <w:rPr>
          <w:rFonts w:ascii="Palatino Linotype" w:hAnsi="Palatino Linotype"/>
          <w:sz w:val="28"/>
          <w:szCs w:val="28"/>
        </w:rPr>
        <w:t>Когда начали формироваться экологические проблемы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воъ второй половине 20-го столетия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первой половине 20-го столетия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конце 19-го века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еще не начались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@65. </w:t>
      </w:r>
      <w:r w:rsidRPr="00E30C5D">
        <w:rPr>
          <w:rFonts w:ascii="Palatino Linotype" w:hAnsi="Palatino Linotype"/>
          <w:sz w:val="28"/>
          <w:szCs w:val="28"/>
        </w:rPr>
        <w:t>Что влияет на формирование экологических проблем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Наукаъ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z w:val="28"/>
          <w:szCs w:val="28"/>
        </w:rPr>
        <w:t xml:space="preserve"> Искусство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Условия жизни населения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Религия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@66. </w:t>
      </w:r>
      <w:r w:rsidRPr="00E30C5D">
        <w:rPr>
          <w:rFonts w:ascii="Palatino Linotype" w:hAnsi="Palatino Linotype"/>
          <w:sz w:val="28"/>
          <w:szCs w:val="28"/>
        </w:rPr>
        <w:t>Глобальные экологические проблемы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Имеют ъпланетарный характер и затрагивают все человечество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Затрагивают только индустриально развитые страны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@67. </w:t>
      </w:r>
      <w:r w:rsidRPr="00E30C5D">
        <w:rPr>
          <w:rFonts w:ascii="Palatino Linotype" w:hAnsi="Palatino Linotype"/>
          <w:sz w:val="28"/>
          <w:szCs w:val="28"/>
        </w:rPr>
        <w:t>Приропользование, как область знаний, занимается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Pr="00E30C5D">
        <w:rPr>
          <w:rFonts w:ascii="Palatino Linotype" w:hAnsi="Palatino Linotype"/>
          <w:sz w:val="28"/>
          <w:szCs w:val="28"/>
        </w:rPr>
        <w:t xml:space="preserve"> изучениемъ вопросовэксплуатации природных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изучением сохранения и воспроизводством природных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изучением природных ресурсов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@68. </w:t>
      </w:r>
      <w:r w:rsidRPr="00E30C5D">
        <w:rPr>
          <w:rFonts w:ascii="Palatino Linotype" w:hAnsi="Palatino Linotype"/>
          <w:sz w:val="28"/>
          <w:szCs w:val="28"/>
        </w:rPr>
        <w:t>Какие качественные изменения произошли во взаимоотношениях человека и природы к концу 20-го столетия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Человечествоъ осознало, что техногенный путь развития приведет к глобальной экологической катастрофе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Человечество продолжает наращивать антропогенное воздействие на природу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@69. </w:t>
      </w:r>
      <w:r w:rsidRPr="00E30C5D">
        <w:rPr>
          <w:rFonts w:ascii="Palatino Linotype" w:hAnsi="Palatino Linotype"/>
          <w:sz w:val="28"/>
          <w:szCs w:val="28"/>
        </w:rPr>
        <w:t>Где в первую очередь формируются глобальные экологические проблемы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развивающихся странахъ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экономически развитых странах запада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медико-экологическое страхование, восстановление природных комплексов и т.д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 бывшего социалистического лагеря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@70. </w:t>
      </w:r>
      <w:r w:rsidRPr="00E30C5D">
        <w:rPr>
          <w:rFonts w:ascii="Palatino Linotype" w:hAnsi="Palatino Linotype"/>
          <w:sz w:val="28"/>
          <w:szCs w:val="28"/>
        </w:rPr>
        <w:t>Что такое экологический кризис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такое состояниеъокружающей среды, когда качество ее компонентов необратимо ухудшено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ухудшение качества окружающей среды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резкое увеличение влияния измененной людьми природы на общественное развитие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@71. </w:t>
      </w:r>
      <w:r w:rsidRPr="00E30C5D">
        <w:rPr>
          <w:rFonts w:ascii="Palatino Linotype" w:hAnsi="Palatino Linotype"/>
          <w:sz w:val="28"/>
          <w:szCs w:val="28"/>
        </w:rPr>
        <w:t>Что такое экологическая катастрофа</w:t>
      </w:r>
      <w:r w:rsidRPr="00E30C5D"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этоъ обратимое состояние, в котором человечество выступает активно действующей стороной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 необратимое состояние, когда человек является пассивной стороной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@72. </w:t>
      </w:r>
      <w:r w:rsidRPr="00E30C5D">
        <w:rPr>
          <w:rFonts w:ascii="Palatino Linotype" w:hAnsi="Palatino Linotype"/>
          <w:sz w:val="28"/>
          <w:szCs w:val="28"/>
        </w:rPr>
        <w:t>Что такое природная среда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совокупностьъабиотических и биотических компонентов природы земли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 естественная растительность и живые организмы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 нетронутые цивилизацией участки земного шара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@73. </w:t>
      </w:r>
      <w:r w:rsidRPr="00E30C5D">
        <w:rPr>
          <w:rFonts w:ascii="Palatino Linotype" w:hAnsi="Palatino Linotype"/>
          <w:sz w:val="28"/>
          <w:szCs w:val="28"/>
        </w:rPr>
        <w:t>В чем сущность закона незаменимости биосферы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биосфераъ представляет собой единственную систему, обеспечивающую устойчивость среды обитания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биосферу нельзя заменить, но можно видоизменить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@74. </w:t>
      </w:r>
      <w:r w:rsidRPr="00E30C5D">
        <w:rPr>
          <w:rFonts w:ascii="Palatino Linotype" w:hAnsi="Palatino Linotype"/>
          <w:sz w:val="28"/>
          <w:szCs w:val="28"/>
        </w:rPr>
        <w:t>Сколько было экологических революций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двеъ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пять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шесть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четыре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@75. </w:t>
      </w:r>
      <w:r w:rsidRPr="00E30C5D">
        <w:rPr>
          <w:rFonts w:ascii="Palatino Linotype" w:hAnsi="Palatino Linotype"/>
          <w:sz w:val="28"/>
          <w:szCs w:val="28"/>
        </w:rPr>
        <w:t>Какое влияние на окружающую среду оказывает рост населения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отрицательное</w:t>
      </w:r>
      <w:r w:rsidRPr="00E30C5D">
        <w:rPr>
          <w:rFonts w:ascii="Palatino Linotype" w:hAnsi="Palatino Linotype"/>
          <w:spacing w:val="-7"/>
          <w:sz w:val="28"/>
          <w:szCs w:val="28"/>
        </w:rPr>
        <w:t>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положительное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никакого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@76. </w:t>
      </w:r>
      <w:r w:rsidRPr="00E30C5D">
        <w:rPr>
          <w:rFonts w:ascii="Palatino Linotype" w:hAnsi="Palatino Linotype"/>
          <w:sz w:val="28"/>
          <w:szCs w:val="28"/>
        </w:rPr>
        <w:t>В каких странах наиболее высокий темп роста населения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странахъ Азии и Африки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экономически развитых странах запада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России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@77. </w:t>
      </w:r>
      <w:r w:rsidRPr="00E30C5D">
        <w:rPr>
          <w:rFonts w:ascii="Palatino Linotype" w:hAnsi="Palatino Linotype"/>
          <w:sz w:val="28"/>
          <w:szCs w:val="28"/>
        </w:rPr>
        <w:t>Оказывает ли рост численности населения влияние на продовольственную проблему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даъ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нет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оказывает косвенно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@78. </w:t>
      </w:r>
      <w:r w:rsidRPr="00E30C5D">
        <w:rPr>
          <w:rFonts w:ascii="Palatino Linotype" w:hAnsi="Palatino Linotype"/>
          <w:sz w:val="28"/>
          <w:szCs w:val="28"/>
        </w:rPr>
        <w:t>Что такое энергетическая проблема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увеличениеъ потребления электроэнергии человечеством и, как следствие, роствовлечения в хозяйственный оборот энергоресурсов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снижение потребления энергии под воздействием экологических организаций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нехватка электроэнергии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@79. </w:t>
      </w:r>
      <w:r w:rsidRPr="00E30C5D">
        <w:rPr>
          <w:rFonts w:ascii="Palatino Linotype" w:hAnsi="Palatino Linotype"/>
          <w:sz w:val="28"/>
          <w:szCs w:val="28"/>
        </w:rPr>
        <w:t>В каких странах максимальное потребление энергии на душу населения</w:t>
      </w:r>
      <w:r w:rsidRPr="00E30C5D"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развитыхъ странах запада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 с низкими доходами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 – экспортерах нефти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@80. </w:t>
      </w:r>
      <w:r w:rsidRPr="00E30C5D">
        <w:rPr>
          <w:rFonts w:ascii="Palatino Linotype" w:hAnsi="Palatino Linotype"/>
          <w:sz w:val="28"/>
          <w:szCs w:val="28"/>
        </w:rPr>
        <w:t>Что такое глобальный сырьевой кризис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отсутствиеъзапасов сырья во всем мире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z w:val="28"/>
          <w:szCs w:val="28"/>
        </w:rPr>
        <w:t xml:space="preserve"> дефицит сырья в отдельном регионе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дефицит сырья для выпуска какой-либо продукции в разных странах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@81. </w:t>
      </w:r>
      <w:r w:rsidRPr="00E30C5D">
        <w:rPr>
          <w:rFonts w:ascii="Palatino Linotype" w:hAnsi="Palatino Linotype"/>
          <w:sz w:val="28"/>
          <w:szCs w:val="28"/>
        </w:rPr>
        <w:t>Связаны ли глобальные проблемы человечества с экономикой отдельных государств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связаны отчастиъ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связаны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 связаны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@82. </w:t>
      </w:r>
      <w:r w:rsidRPr="00E30C5D">
        <w:rPr>
          <w:rFonts w:ascii="Palatino Linotype" w:hAnsi="Palatino Linotype"/>
          <w:sz w:val="28"/>
          <w:szCs w:val="28"/>
        </w:rPr>
        <w:t>Связаны ли глобальные мировые проблемы с проблемой войны и мира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даъ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нет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отчасти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@83. </w:t>
      </w:r>
      <w:r w:rsidRPr="00E30C5D">
        <w:rPr>
          <w:rFonts w:ascii="Palatino Linotype" w:hAnsi="Palatino Linotype"/>
          <w:sz w:val="28"/>
          <w:szCs w:val="28"/>
        </w:rPr>
        <w:t>Что такое транс территориальное распределение загрязняющих веществ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распространениеъ на большое расстояние от источника воздействия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распространение на территории нескольких государств или нескольких регионов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 – экспортерах нефти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@84. </w:t>
      </w:r>
      <w:r w:rsidRPr="00E30C5D">
        <w:rPr>
          <w:rFonts w:ascii="Palatino Linotype" w:hAnsi="Palatino Linotype"/>
          <w:sz w:val="28"/>
          <w:szCs w:val="28"/>
        </w:rPr>
        <w:t>Что такое парниковый эффект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усиление потока тепловой энергии под действием парниковых газовъ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удержание значительной части тепловой энергии солнца у поверхности земли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странах – экспортерах нефти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@85. </w:t>
      </w:r>
      <w:r w:rsidRPr="00E30C5D">
        <w:rPr>
          <w:rFonts w:ascii="Palatino Linotype" w:hAnsi="Palatino Linotype"/>
          <w:sz w:val="28"/>
          <w:szCs w:val="28"/>
        </w:rPr>
        <w:t>Какие газы называются парниковыми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углекислыйъ газ и метан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диоксид серы и диоксид азота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кислород и хлор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@86. </w:t>
      </w:r>
      <w:r w:rsidRPr="00E30C5D">
        <w:rPr>
          <w:rFonts w:ascii="Palatino Linotype" w:hAnsi="Palatino Linotype"/>
          <w:sz w:val="28"/>
          <w:szCs w:val="28"/>
        </w:rPr>
        <w:t>Какое водохранилище Таджикистана является самым большим по площади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Каракумскоеъ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Нурекское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Муминабадское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@87. </w:t>
      </w:r>
      <w:r w:rsidRPr="00E30C5D">
        <w:rPr>
          <w:rFonts w:ascii="Palatino Linotype" w:hAnsi="Palatino Linotype"/>
          <w:sz w:val="28"/>
          <w:szCs w:val="28"/>
        </w:rPr>
        <w:t>Какое водохранилище Таджикистана является самым большим по объёму воды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Нурекскоеъ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Каракумское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Муминабадское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@88.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Каракумского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нетъ правильного ответа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436,0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520,0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@89.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Нурекского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нетъ правильного ответа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436,0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106,0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@90.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Муминабадского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нетъ правильного ответа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436,0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3,4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@91.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Сель бурского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2,3ъ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436,0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@92.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млн. м³ составляет объём воды Нурекского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10500ъ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1033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60220,5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@93.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млн. м³ составляет объём воды Каракумского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3410ъ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1033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60220,5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@94.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млн. м³ составляет объём воды Муминабадского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1033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60220,5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@95.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млн. м³ составляет объём воды Сель бурского водохранилища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20ъ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1033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60220,5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96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Крупнейшее озеро Таджикистана — это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Каракульъ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Сарез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Зоркуль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Яшилькуль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bookmarkEnd w:id="4"/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@97.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Каракульского озера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380,0ъ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86,5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38,9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35,6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@98.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Сарезского озера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380,0ъ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86,5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38,9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35,6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@99.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Зоркульского озера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380,0ъ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86,5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38,9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35,6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before="240" w:after="0" w:line="240" w:lineRule="auto"/>
        <w:ind w:left="360"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@100. 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Сколько км² составляет площадь Яшикулкуьского озера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380,0ъ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86,5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38,9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35,6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>
        <w:rPr>
          <w:rFonts w:ascii="Palatino Linotype" w:hAnsi="Palatino Linotype"/>
          <w:spacing w:val="12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@101. 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E30C5D">
        <w:rPr>
          <w:rFonts w:ascii="Palatino Linotype" w:hAnsi="Palatino Linotype"/>
          <w:sz w:val="28"/>
          <w:szCs w:val="28"/>
        </w:rPr>
        <w:t xml:space="preserve">Под природопользованием понимают…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всюъ совокуп</w:t>
      </w:r>
      <w:r w:rsidRPr="00E30C5D">
        <w:rPr>
          <w:rFonts w:ascii="Palatino Linotype" w:hAnsi="Palatino Linotype"/>
          <w:sz w:val="28"/>
          <w:szCs w:val="28"/>
        </w:rPr>
        <w:softHyphen/>
        <w:t>ность взаимоотношений человеческого общества с окружающей средой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br/>
        <w:t>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@102. </w:t>
      </w:r>
      <w:r w:rsidRPr="00E30C5D">
        <w:rPr>
          <w:rFonts w:ascii="Palatino Linotype" w:hAnsi="Palatino Linotype"/>
          <w:sz w:val="28"/>
          <w:szCs w:val="28"/>
        </w:rPr>
        <w:t xml:space="preserve">В задачи охраны природы входят…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эффективнаяъэксплуатация природных ресурсов,минимальное воздействие при использовании природных ком</w:t>
      </w:r>
      <w:r w:rsidRPr="00E30C5D">
        <w:rPr>
          <w:rFonts w:ascii="Palatino Linotype" w:hAnsi="Palatino Linotype"/>
          <w:sz w:val="28"/>
          <w:szCs w:val="28"/>
        </w:rPr>
        <w:softHyphen/>
        <w:t>понентов,сохранение уникальных объектов природного и культурного на</w:t>
      </w:r>
      <w:r w:rsidRPr="00E30C5D">
        <w:rPr>
          <w:rFonts w:ascii="Palatino Linotype" w:hAnsi="Palatino Linotype"/>
          <w:sz w:val="28"/>
          <w:szCs w:val="28"/>
        </w:rPr>
        <w:softHyphen/>
        <w:t>следия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</w:t>
      </w:r>
      <w:r w:rsidRPr="00E30C5D">
        <w:rPr>
          <w:rFonts w:ascii="Palatino Linotype" w:hAnsi="Palatino Linotype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br/>
        <w:t>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@103. </w:t>
      </w:r>
      <w:r w:rsidRPr="00E30C5D">
        <w:rPr>
          <w:rFonts w:ascii="Palatino Linotype" w:hAnsi="Palatino Linotype"/>
          <w:sz w:val="28"/>
          <w:szCs w:val="28"/>
        </w:rPr>
        <w:t xml:space="preserve">Экологизация —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процессъ внедрения систем технологических, управленческих и других решений, позволяющих повысить эффектив</w:t>
      </w:r>
      <w:r w:rsidRPr="00E30C5D">
        <w:rPr>
          <w:rFonts w:ascii="Palatino Linotype" w:hAnsi="Palatino Linotype"/>
          <w:sz w:val="28"/>
          <w:szCs w:val="28"/>
        </w:rPr>
        <w:softHyphen/>
        <w:t>ность использования естественных ресурсов при сохранении качества природной среды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@104. </w:t>
      </w:r>
      <w:r w:rsidRPr="00E30C5D">
        <w:rPr>
          <w:rFonts w:ascii="Palatino Linotype" w:hAnsi="Palatino Linotype"/>
          <w:sz w:val="28"/>
          <w:szCs w:val="28"/>
        </w:rPr>
        <w:t xml:space="preserve">Предметом исследования экологии человека является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системаъ че</w:t>
      </w:r>
      <w:r w:rsidRPr="00E30C5D">
        <w:rPr>
          <w:rFonts w:ascii="Palatino Linotype" w:hAnsi="Palatino Linotype"/>
          <w:sz w:val="28"/>
          <w:szCs w:val="28"/>
        </w:rPr>
        <w:softHyphen/>
        <w:t>ловек — окружающая среда, охрана человека от вредных факторов окружающей среды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и переработка природных ресурсов, их возобновление и воспроизводство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@105. </w:t>
      </w:r>
      <w:r w:rsidRPr="00E30C5D">
        <w:rPr>
          <w:rFonts w:ascii="Palatino Linotype" w:hAnsi="Palatino Linotype"/>
          <w:sz w:val="28"/>
          <w:szCs w:val="28"/>
        </w:rPr>
        <w:t xml:space="preserve">Биосферой называют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всюъ совокупность живых организмов на Земле и все объемное пространство, заселенное ими, находящееся под их воздействием и занятое продуктами их жизнедеятельности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@106. </w:t>
      </w:r>
      <w:r w:rsidRPr="00E30C5D">
        <w:rPr>
          <w:rFonts w:ascii="Palatino Linotype" w:hAnsi="Palatino Linotype"/>
          <w:sz w:val="28"/>
          <w:szCs w:val="28"/>
        </w:rPr>
        <w:t>Организация системы управления природопользова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нием включает…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установлениеъ приоритетов, формирование экополитики,выработку стратегии,выбор методов управления,создание информационного и нормативно-правового обеспе</w:t>
      </w:r>
      <w:r w:rsidRPr="00E30C5D">
        <w:rPr>
          <w:rFonts w:ascii="Palatino Linotype" w:hAnsi="Palatino Linotype"/>
          <w:sz w:val="28"/>
          <w:szCs w:val="28"/>
        </w:rPr>
        <w:softHyphen/>
        <w:t>чения,создание институциональной инфраструктуры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@107. </w:t>
      </w:r>
      <w:r w:rsidRPr="00E30C5D">
        <w:rPr>
          <w:rFonts w:ascii="Palatino Linotype" w:hAnsi="Palatino Linotype"/>
          <w:iCs/>
          <w:sz w:val="28"/>
          <w:szCs w:val="28"/>
        </w:rPr>
        <w:t xml:space="preserve">Природные ресурсы </w:t>
      </w:r>
      <w:r w:rsidRPr="00E30C5D">
        <w:rPr>
          <w:rFonts w:ascii="Palatino Linotype" w:hAnsi="Palatino Linotype"/>
          <w:sz w:val="28"/>
          <w:szCs w:val="28"/>
        </w:rPr>
        <w:t>(естественные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 w:rsidRPr="00E30C5D">
        <w:rPr>
          <w:rFonts w:ascii="Palatino Linotype" w:hAnsi="Palatino Linotype"/>
          <w:iCs/>
          <w:sz w:val="28"/>
          <w:szCs w:val="28"/>
        </w:rPr>
        <w:t xml:space="preserve"> 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элементыъ природы, часть совокупности природных условий и важнейшие компоненты природной среды, которые используются (либо могут быть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ваны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данном уровне развития производительных сил для удовлет</w:t>
      </w:r>
      <w:r w:rsidRPr="00E30C5D">
        <w:rPr>
          <w:rFonts w:ascii="Palatino Linotype" w:hAnsi="Palatino Linotype"/>
          <w:sz w:val="28"/>
          <w:szCs w:val="28"/>
        </w:rPr>
        <w:softHyphen/>
        <w:t>ворения разнообразных потребностей общества и общественного про</w:t>
      </w:r>
      <w:r w:rsidRPr="00E30C5D">
        <w:rPr>
          <w:rFonts w:ascii="Palatino Linotype" w:hAnsi="Palatino Linotype"/>
          <w:sz w:val="28"/>
          <w:szCs w:val="28"/>
        </w:rPr>
        <w:softHyphen/>
        <w:t>изводства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@108. </w:t>
      </w:r>
      <w:r w:rsidRPr="00E30C5D">
        <w:rPr>
          <w:rFonts w:ascii="Palatino Linotype" w:hAnsi="Palatino Linotype"/>
          <w:iCs/>
          <w:sz w:val="28"/>
          <w:szCs w:val="28"/>
        </w:rPr>
        <w:t>Сырье —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таъ часть природных ресурсов, которую можно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вать в определенных технических, экономических и социальных це</w:t>
      </w:r>
      <w:r w:rsidRPr="00E30C5D">
        <w:rPr>
          <w:rFonts w:ascii="Palatino Linotype" w:hAnsi="Palatino Linotype"/>
          <w:sz w:val="28"/>
          <w:szCs w:val="28"/>
        </w:rPr>
        <w:softHyphen/>
        <w:t>лях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@109. </w:t>
      </w:r>
      <w:r w:rsidRPr="00E30C5D">
        <w:rPr>
          <w:rFonts w:ascii="Palatino Linotype" w:hAnsi="Palatino Linotype"/>
          <w:iCs/>
          <w:sz w:val="28"/>
          <w:szCs w:val="28"/>
        </w:rPr>
        <w:t>Запасы —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болееъ частная категория, связанная с конкретным вре</w:t>
      </w:r>
      <w:r w:rsidRPr="00E30C5D">
        <w:rPr>
          <w:rFonts w:ascii="Palatino Linotype" w:hAnsi="Palatino Linotype"/>
          <w:sz w:val="28"/>
          <w:szCs w:val="28"/>
        </w:rPr>
        <w:softHyphen/>
        <w:t>менным периодом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@110. </w:t>
      </w:r>
      <w:r w:rsidRPr="00E30C5D">
        <w:rPr>
          <w:rFonts w:ascii="Palatino Linotype" w:hAnsi="Palatino Linotype"/>
          <w:iCs/>
          <w:sz w:val="28"/>
          <w:szCs w:val="28"/>
        </w:rPr>
        <w:t xml:space="preserve">Экологическая классификация </w:t>
      </w:r>
      <w:r w:rsidRPr="00E30C5D">
        <w:rPr>
          <w:rFonts w:ascii="Palatino Linotype" w:hAnsi="Palatino Linotype"/>
          <w:sz w:val="28"/>
          <w:szCs w:val="28"/>
        </w:rPr>
        <w:t xml:space="preserve">природных ресурсов основана на признаках исчерпаемости и 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возобновимостиъ их запасов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@111. </w:t>
      </w:r>
      <w:r w:rsidRPr="00E30C5D">
        <w:rPr>
          <w:rFonts w:ascii="Palatino Linotype" w:hAnsi="Palatino Linotype"/>
          <w:iCs/>
          <w:sz w:val="28"/>
          <w:szCs w:val="28"/>
        </w:rPr>
        <w:t>Неисчерпаемые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iCs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использованиеъ которых человеком не приводит к видимому истощению их запасов ныне или в обозримом будущем (сол</w:t>
      </w:r>
      <w:r w:rsidRPr="00E30C5D">
        <w:rPr>
          <w:rFonts w:ascii="Palatino Linotype" w:hAnsi="Palatino Linotype"/>
          <w:sz w:val="28"/>
          <w:szCs w:val="28"/>
        </w:rPr>
        <w:softHyphen/>
        <w:t>нечная энергия, внутриземное тепло, энергия воды, воздух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@112. </w:t>
      </w:r>
      <w:r w:rsidRPr="00E30C5D">
        <w:rPr>
          <w:rFonts w:ascii="Palatino Linotype" w:hAnsi="Palatino Linotype"/>
          <w:iCs/>
          <w:sz w:val="28"/>
          <w:szCs w:val="28"/>
        </w:rPr>
        <w:t>Исчерпаемые невозобновимые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непрерывноеъ использование кото</w:t>
      </w:r>
      <w:r w:rsidRPr="00E30C5D">
        <w:rPr>
          <w:rFonts w:ascii="Palatino Linotype" w:hAnsi="Palatino Linotype"/>
          <w:sz w:val="28"/>
          <w:szCs w:val="28"/>
        </w:rPr>
        <w:softHyphen/>
        <w:t>рых может уменьшить их до уровня, при котором дальнейшая эксплуа</w:t>
      </w:r>
      <w:r w:rsidRPr="00E30C5D">
        <w:rPr>
          <w:rFonts w:ascii="Palatino Linotype" w:hAnsi="Palatino Linotype"/>
          <w:sz w:val="28"/>
          <w:szCs w:val="28"/>
        </w:rPr>
        <w:softHyphen/>
        <w:t>тация становится экономически нецелесообразной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@113. </w:t>
      </w:r>
      <w:r w:rsidRPr="00E30C5D">
        <w:rPr>
          <w:rFonts w:ascii="Palatino Linotype" w:hAnsi="Palatino Linotype"/>
          <w:iCs/>
          <w:sz w:val="28"/>
          <w:szCs w:val="28"/>
        </w:rPr>
        <w:t>Исчерпаемые возобновимые ресурсы</w:t>
      </w:r>
      <w:r w:rsidRPr="00E30C5D">
        <w:rPr>
          <w:rFonts w:ascii="Palatino Linotype" w:hAnsi="Palatino Linotype"/>
          <w:sz w:val="28"/>
          <w:szCs w:val="28"/>
        </w:rPr>
        <w:t xml:space="preserve">… 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которымъ свойственна способность к восстановлению (путем размножения или других природных циклов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например флора, фауна, водные ресурсы. В этой подгруппе выделяют ресурсы с крайне медленными темпами возобновления (плодородные земли, лесные ресурсы с высоким качеством древесины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@114. </w:t>
      </w:r>
      <w:r w:rsidRPr="00E30C5D">
        <w:rPr>
          <w:rFonts w:ascii="Palatino Linotype" w:hAnsi="Palatino Linotype"/>
          <w:sz w:val="28"/>
          <w:szCs w:val="28"/>
        </w:rPr>
        <w:t>По экономической целесообразности замены различают ресурсы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</w:rPr>
        <w:t>заменимые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</w:rPr>
        <w:t xml:space="preserve"> </w:t>
      </w:r>
      <w:r w:rsidRPr="00E30C5D">
        <w:rPr>
          <w:rFonts w:ascii="Palatino Linotype" w:hAnsi="Palatino Linotype"/>
          <w:sz w:val="28"/>
          <w:szCs w:val="28"/>
        </w:rPr>
        <w:t xml:space="preserve">и </w:t>
      </w:r>
      <w:r w:rsidRPr="00E30C5D">
        <w:rPr>
          <w:rFonts w:ascii="Palatino Linotype" w:hAnsi="Palatino Linotype"/>
          <w:iCs/>
          <w:sz w:val="28"/>
          <w:szCs w:val="28"/>
        </w:rPr>
        <w:t>незаменимые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@114. </w:t>
      </w:r>
      <w:r w:rsidRPr="00E30C5D">
        <w:rPr>
          <w:rFonts w:ascii="Palatino Linotype" w:hAnsi="Palatino Linotype"/>
          <w:sz w:val="28"/>
          <w:szCs w:val="28"/>
        </w:rPr>
        <w:t xml:space="preserve">Ценность может быть 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Въ зависимости от вида человеческих потребностей ценность может быть материальной, социально-политической, эсте</w:t>
      </w:r>
      <w:r w:rsidRPr="00E30C5D">
        <w:rPr>
          <w:rFonts w:ascii="Palatino Linotype" w:hAnsi="Palatino Linotype"/>
          <w:sz w:val="28"/>
          <w:szCs w:val="28"/>
        </w:rPr>
        <w:softHyphen/>
        <w:t>тической и пр.,при этом выделяют</w:t>
      </w:r>
      <w:r w:rsidRPr="00E30C5D">
        <w:rPr>
          <w:rFonts w:ascii="Palatino Linotype" w:hAnsi="Palatino Linotype"/>
          <w:iCs/>
          <w:sz w:val="28"/>
          <w:szCs w:val="28"/>
        </w:rPr>
        <w:t>экономическую оценку,внеэкономическую оценку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@115. </w:t>
      </w:r>
      <w:r w:rsidRPr="00E30C5D">
        <w:rPr>
          <w:rFonts w:ascii="Palatino Linotype" w:hAnsi="Palatino Linotype"/>
          <w:iCs/>
          <w:sz w:val="28"/>
          <w:szCs w:val="28"/>
        </w:rPr>
        <w:t>экономическую оценку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определениеъ общественной полезности природных ресурсов (т.е. вклада в удовлетворение общественных потребностей через производство или потребление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@116. </w:t>
      </w:r>
      <w:r w:rsidRPr="00E30C5D">
        <w:rPr>
          <w:rFonts w:ascii="Palatino Linotype" w:hAnsi="Palatino Linotype"/>
          <w:iCs/>
          <w:sz w:val="28"/>
          <w:szCs w:val="28"/>
        </w:rPr>
        <w:t>внеэкономическую оценку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определениеъ экологической, социальной, эстетической, культурной или иной ценности ресурса, обычноне выражаемой в экономических показателях (однако она может быть (условно исчислена в деньгах как сумма, которой готово и может пожертвовать общество за сохранение этого вида ресурса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@117. </w:t>
      </w:r>
      <w:r w:rsidRPr="00E30C5D">
        <w:rPr>
          <w:rFonts w:ascii="Palatino Linotype" w:hAnsi="Palatino Linotype"/>
          <w:iCs/>
          <w:sz w:val="28"/>
          <w:szCs w:val="28"/>
        </w:rPr>
        <w:t>Экономическая оценка природных ресурсов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этоъ определение в де</w:t>
      </w:r>
      <w:r w:rsidRPr="00E30C5D">
        <w:rPr>
          <w:rFonts w:ascii="Palatino Linotype" w:hAnsi="Palatino Linotype"/>
          <w:sz w:val="28"/>
          <w:szCs w:val="28"/>
        </w:rPr>
        <w:softHyphen/>
        <w:t>нежном выражении хозяйственного эффекта (ценности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от использо</w:t>
      </w:r>
      <w:r w:rsidRPr="00E30C5D">
        <w:rPr>
          <w:rFonts w:ascii="Palatino Linotype" w:hAnsi="Palatino Linotype"/>
          <w:sz w:val="28"/>
          <w:szCs w:val="28"/>
        </w:rPr>
        <w:softHyphen/>
        <w:t>вания ресурсов в выбранных вариантах (фиксированных социаль</w:t>
      </w:r>
      <w:r w:rsidRPr="00E30C5D">
        <w:rPr>
          <w:rFonts w:ascii="Palatino Linotype" w:hAnsi="Palatino Linotype"/>
          <w:sz w:val="28"/>
          <w:szCs w:val="28"/>
        </w:rPr>
        <w:softHyphen/>
        <w:t>но-экономических условиях производства при заданных режимах природопользования и экологических ограничениях на хозяйствен</w:t>
      </w:r>
      <w:r w:rsidRPr="00E30C5D">
        <w:rPr>
          <w:rFonts w:ascii="Palatino Linotype" w:hAnsi="Palatino Linotype"/>
          <w:sz w:val="28"/>
          <w:szCs w:val="28"/>
        </w:rPr>
        <w:softHyphen/>
        <w:t>ную деятельность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 узком значении экономическая оценка природ</w:t>
      </w:r>
      <w:r w:rsidRPr="00E30C5D">
        <w:rPr>
          <w:rFonts w:ascii="Palatino Linotype" w:hAnsi="Palatino Linotype"/>
          <w:sz w:val="28"/>
          <w:szCs w:val="28"/>
        </w:rPr>
        <w:softHyphen/>
        <w:t>ных ресурсов представляет денежное выражение потребительных сто</w:t>
      </w:r>
      <w:r w:rsidRPr="00E30C5D">
        <w:rPr>
          <w:rFonts w:ascii="Palatino Linotype" w:hAnsi="Palatino Linotype"/>
          <w:sz w:val="28"/>
          <w:szCs w:val="28"/>
        </w:rPr>
        <w:softHyphen/>
        <w:t>имостей, заключенных в природных ресурсах .При этом например, к заменимым относят топлив</w:t>
      </w:r>
      <w:r w:rsidRPr="00E30C5D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E30C5D">
        <w:rPr>
          <w:rFonts w:ascii="Palatino Linotype" w:hAnsi="Palatino Linotype"/>
          <w:sz w:val="28"/>
          <w:szCs w:val="28"/>
        </w:rPr>
        <w:softHyphen/>
        <w:t>никами энергии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. К незаменимым принадлежат ресурсы атмосферно</w:t>
      </w:r>
      <w:r w:rsidRPr="00E30C5D">
        <w:rPr>
          <w:rFonts w:ascii="Palatino Linotype" w:hAnsi="Palatino Linotype"/>
          <w:sz w:val="28"/>
          <w:szCs w:val="28"/>
        </w:rPr>
        <w:softHyphen/>
        <w:t>го воздуха, пресные воды и пр</w:t>
      </w:r>
      <w:r>
        <w:rPr>
          <w:rFonts w:ascii="Palatino Linotype" w:hAnsi="Palatino Linotype"/>
          <w:sz w:val="28"/>
          <w:szCs w:val="28"/>
        </w:rPr>
        <w:t>;</w:t>
      </w:r>
      <w:r w:rsidRPr="00E30C5D">
        <w:rPr>
          <w:rFonts w:ascii="Palatino Linotype" w:hAnsi="Palatino Linotype"/>
          <w:sz w:val="28"/>
          <w:szCs w:val="28"/>
        </w:rPr>
        <w:t>они не</w:t>
      </w:r>
      <w:r w:rsidRPr="00E30C5D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Значение отдельных видов сырья для промышленности определя</w:t>
      </w:r>
      <w:r w:rsidRPr="00E30C5D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E30C5D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гидросферу и нижнюю часть атмосферы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комплексная межотраслевая дисциплина, разрабатывающая об</w:t>
      </w:r>
      <w:r w:rsidRPr="00E30C5D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элементы понятия охраны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восстановления и улучшения природной среды 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@118. </w:t>
      </w:r>
      <w:r w:rsidRPr="00E30C5D">
        <w:rPr>
          <w:rFonts w:ascii="Palatino Linotype" w:hAnsi="Palatino Linotype"/>
          <w:sz w:val="28"/>
          <w:szCs w:val="28"/>
        </w:rPr>
        <w:t>Экономическая оценка материальных ресурсов производится в та</w:t>
      </w:r>
      <w:r w:rsidRPr="00E30C5D">
        <w:rPr>
          <w:rFonts w:ascii="Palatino Linotype" w:hAnsi="Palatino Linotype"/>
          <w:sz w:val="28"/>
          <w:szCs w:val="28"/>
        </w:rPr>
        <w:softHyphen/>
        <w:t>кой последовательности</w:t>
      </w:r>
      <w:r w:rsidRPr="00E30C5D">
        <w:rPr>
          <w:rFonts w:ascii="Palatino Linotype" w:hAnsi="Palatino Linotype"/>
          <w:iCs/>
          <w:sz w:val="28"/>
          <w:szCs w:val="28"/>
        </w:rPr>
        <w:t xml:space="preserve">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B</w:t>
      </w:r>
      <w:r w:rsidRPr="00E30C5D">
        <w:rPr>
          <w:rFonts w:ascii="Palatino Linotype" w:hAnsi="Palatino Linotype"/>
          <w:sz w:val="28"/>
          <w:szCs w:val="28"/>
        </w:rPr>
        <w:t>определяются фактические и предельные (критические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нагруз</w:t>
      </w:r>
      <w:r w:rsidRPr="00E30C5D">
        <w:rPr>
          <w:rFonts w:ascii="Palatino Linotype" w:hAnsi="Palatino Linotype"/>
          <w:sz w:val="28"/>
          <w:szCs w:val="28"/>
        </w:rPr>
        <w:softHyphen/>
        <w:t>ки антропогенного воздействия на природные системы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производится оценка ассимиляционного потенциала террито</w:t>
      </w:r>
      <w:r w:rsidRPr="00E30C5D">
        <w:rPr>
          <w:rFonts w:ascii="Palatino Linotype" w:hAnsi="Palatino Linotype"/>
          <w:sz w:val="28"/>
          <w:szCs w:val="28"/>
        </w:rPr>
        <w:softHyphen/>
        <w:t>рии,устанавливаются квоты (лимиты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 изъятие (добычу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природ</w:t>
      </w:r>
      <w:r w:rsidRPr="00E30C5D">
        <w:rPr>
          <w:rFonts w:ascii="Palatino Linotype" w:hAnsi="Palatino Linotype"/>
          <w:sz w:val="28"/>
          <w:szCs w:val="28"/>
        </w:rPr>
        <w:softHyphen/>
        <w:t>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производится оценка воздействия использования природных ресурсов на окружающую среду,устанавливаются условия, при которых возможно использова</w:t>
      </w:r>
      <w:r w:rsidRPr="00E30C5D">
        <w:rPr>
          <w:rFonts w:ascii="Palatino Linotype" w:hAnsi="Palatino Linotype"/>
          <w:sz w:val="28"/>
          <w:szCs w:val="28"/>
        </w:rPr>
        <w:softHyphen/>
        <w:t>ние природных ресурсов (экологические ограничения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рассчитывается интегральный эффект от использования при</w:t>
      </w:r>
      <w:r w:rsidRPr="00E30C5D">
        <w:rPr>
          <w:rFonts w:ascii="Palatino Linotype" w:hAnsi="Palatino Linotype"/>
          <w:sz w:val="28"/>
          <w:szCs w:val="28"/>
        </w:rPr>
        <w:softHyphen/>
        <w:t>родных ресурсов при заданных экологических ограничениях и лими</w:t>
      </w:r>
      <w:r w:rsidRPr="00E30C5D">
        <w:rPr>
          <w:rFonts w:ascii="Palatino Linotype" w:hAnsi="Palatino Linotype"/>
          <w:sz w:val="28"/>
          <w:szCs w:val="28"/>
        </w:rPr>
        <w:softHyphen/>
        <w:t>тах природопользования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@119. </w:t>
      </w:r>
      <w:r w:rsidRPr="00E30C5D">
        <w:rPr>
          <w:rFonts w:ascii="Palatino Linotype" w:hAnsi="Palatino Linotype"/>
          <w:sz w:val="28"/>
          <w:szCs w:val="28"/>
        </w:rPr>
        <w:t>Экономическая оценка природных ресурсов</w:t>
      </w:r>
      <w:r w:rsidRPr="00E30C5D">
        <w:rPr>
          <w:rFonts w:ascii="Palatino Linotype" w:hAnsi="Palatino Linotype"/>
          <w:iCs/>
          <w:sz w:val="28"/>
          <w:szCs w:val="28"/>
        </w:rPr>
        <w:t xml:space="preserve">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Экономическая оценка природных ресурсов, используемых для производства материальных благ, производится только после опреде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ления </w:t>
      </w:r>
      <w:r w:rsidRPr="00E30C5D">
        <w:rPr>
          <w:rFonts w:ascii="Palatino Linotype" w:hAnsi="Palatino Linotype"/>
          <w:iCs/>
          <w:sz w:val="28"/>
          <w:szCs w:val="28"/>
        </w:rPr>
        <w:t xml:space="preserve">условий, </w:t>
      </w:r>
      <w:r w:rsidRPr="00E30C5D">
        <w:rPr>
          <w:rFonts w:ascii="Palatino Linotype" w:hAnsi="Palatino Linotype"/>
          <w:sz w:val="28"/>
          <w:szCs w:val="28"/>
        </w:rPr>
        <w:t>при которых возможно хозяйственное использование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@120. </w:t>
      </w:r>
      <w:r w:rsidRPr="00E30C5D">
        <w:rPr>
          <w:rFonts w:ascii="Palatino Linotype" w:hAnsi="Palatino Linotype"/>
          <w:iCs/>
          <w:sz w:val="28"/>
          <w:szCs w:val="28"/>
        </w:rPr>
        <w:t>Кадастр природных ресурсов —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этоъ систематизированный свод све</w:t>
      </w:r>
      <w:r w:rsidRPr="00E30C5D">
        <w:rPr>
          <w:rFonts w:ascii="Palatino Linotype" w:hAnsi="Palatino Linotype"/>
          <w:sz w:val="28"/>
          <w:szCs w:val="28"/>
        </w:rPr>
        <w:softHyphen/>
        <w:t>дений (количественных, качественных и территориально-адресных показателей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характеризующих определенный вид природных ресур</w:t>
      </w:r>
      <w:r w:rsidRPr="00E30C5D">
        <w:rPr>
          <w:rFonts w:ascii="Palatino Linotype" w:hAnsi="Palatino Linotype"/>
          <w:sz w:val="28"/>
          <w:szCs w:val="28"/>
        </w:rPr>
        <w:softHyphen/>
        <w:t>сов, включая экономическую оценку, а также характер изменений состояния ресурсов под воздействием природных, техногенных и эко</w:t>
      </w:r>
      <w:r w:rsidRPr="00E30C5D">
        <w:rPr>
          <w:rFonts w:ascii="Palatino Linotype" w:hAnsi="Palatino Linotype"/>
          <w:sz w:val="28"/>
          <w:szCs w:val="28"/>
        </w:rPr>
        <w:softHyphen/>
        <w:t>номических факторов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кадастръ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@121. </w:t>
      </w:r>
      <w:r w:rsidRPr="00E30C5D">
        <w:rPr>
          <w:rFonts w:ascii="Palatino Linotype" w:hAnsi="Palatino Linotype"/>
          <w:sz w:val="28"/>
          <w:szCs w:val="28"/>
        </w:rPr>
        <w:t>Пока</w:t>
      </w:r>
      <w:r w:rsidRPr="00E30C5D">
        <w:rPr>
          <w:rFonts w:ascii="Palatino Linotype" w:hAnsi="Palatino Linotype"/>
          <w:sz w:val="28"/>
          <w:szCs w:val="28"/>
        </w:rPr>
        <w:softHyphen/>
        <w:t>затели экономической оценки, отражаемые в кадастрах природных ре</w:t>
      </w:r>
      <w:r w:rsidRPr="00E30C5D">
        <w:rPr>
          <w:rFonts w:ascii="Palatino Linotype" w:hAnsi="Palatino Linotype"/>
          <w:sz w:val="28"/>
          <w:szCs w:val="28"/>
        </w:rPr>
        <w:softHyphen/>
        <w:t>сурсов, делятся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наъ исходные и расчетные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@122. </w:t>
      </w:r>
      <w:r w:rsidRPr="00E30C5D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E30C5D">
        <w:rPr>
          <w:rFonts w:ascii="Palatino Linotype" w:hAnsi="Palatino Linotype"/>
          <w:sz w:val="28"/>
          <w:szCs w:val="28"/>
        </w:rPr>
        <w:t>делятся на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натуральныеъ и экономические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@123. </w:t>
      </w:r>
      <w:r w:rsidRPr="00E30C5D">
        <w:rPr>
          <w:rFonts w:ascii="Palatino Linotype" w:hAnsi="Palatino Linotype"/>
          <w:iCs/>
          <w:sz w:val="28"/>
          <w:szCs w:val="28"/>
        </w:rPr>
        <w:t>Исходные натуральные показатели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объем запасов, количество природного ресурса в границах при</w:t>
      </w:r>
      <w:r w:rsidRPr="00E30C5D">
        <w:rPr>
          <w:rFonts w:ascii="Palatino Linotype" w:hAnsi="Palatino Linotype"/>
          <w:sz w:val="28"/>
          <w:szCs w:val="28"/>
        </w:rPr>
        <w:softHyphen/>
        <w:t>родного объекта (тонн, кубических метров, гектаров и др.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,объем добычи, использования природного ресурса за год (тонн/год, кубических метров/год, гектаров/год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, потери природного ресурса при добыче и переработке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>);</w:t>
      </w:r>
      <w:r w:rsidRPr="00E30C5D">
        <w:rPr>
          <w:rFonts w:ascii="Palatino Linotype" w:hAnsi="Palatino Linotype"/>
          <w:sz w:val="28"/>
          <w:szCs w:val="28"/>
        </w:rPr>
        <w:t xml:space="preserve"> выход полезной продукции в удельном и валовом измерении,расстояние транспортировки природного ресурса и продукции, полученной в результате первичной переработки,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сроки эксплуатации запасов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E</w:t>
      </w:r>
      <w:r w:rsidRPr="00E30C5D">
        <w:rPr>
          <w:rFonts w:ascii="Palatino Linotype" w:hAnsi="Palatino Linotype"/>
          <w:sz w:val="28"/>
          <w:szCs w:val="28"/>
        </w:rPr>
        <w:t xml:space="preserve"> количество и степень повреждения других природных ресурсов (как попутно используемых, так и неиспользуемых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@124. </w:t>
      </w:r>
      <w:r w:rsidRPr="00E30C5D">
        <w:rPr>
          <w:rFonts w:ascii="Palatino Linotype" w:hAnsi="Palatino Linotype"/>
          <w:iCs/>
          <w:sz w:val="28"/>
          <w:szCs w:val="28"/>
        </w:rPr>
        <w:t>Исходные экономические показатели 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верные ответы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цена единицы количества продукции, полученной из природного ресурса (в зависимости от вида ресурсов и продукции могут приниматься цены мирового, внутреннего, регионального и местного рынков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цены побочной продукции, полученной из сопутствующих при</w:t>
      </w:r>
      <w:r w:rsidRPr="00E30C5D">
        <w:rPr>
          <w:rFonts w:ascii="Palatino Linotype" w:hAnsi="Palatino Linotype"/>
          <w:sz w:val="28"/>
          <w:szCs w:val="28"/>
        </w:rPr>
        <w:softHyphen/>
        <w:t>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издержки по добыче, транспортировке, переработке, воспроиз</w:t>
      </w:r>
      <w:r w:rsidRPr="00E30C5D">
        <w:rPr>
          <w:rFonts w:ascii="Palatino Linotype" w:hAnsi="Palatino Linotype"/>
          <w:sz w:val="28"/>
          <w:szCs w:val="28"/>
        </w:rPr>
        <w:softHyphen/>
        <w:t>водству природного ресурса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  <w:lang w:val="en-US"/>
        </w:rPr>
        <w:t>E</w:t>
      </w:r>
      <w:r w:rsidRPr="00E30C5D">
        <w:rPr>
          <w:rFonts w:ascii="Palatino Linotype" w:hAnsi="Palatino Linotype"/>
          <w:sz w:val="28"/>
          <w:szCs w:val="28"/>
        </w:rPr>
        <w:t xml:space="preserve"> стоимость (экономическая оценка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природных ресурсов, не ис</w:t>
      </w:r>
      <w:r w:rsidRPr="00E30C5D">
        <w:rPr>
          <w:rFonts w:ascii="Palatino Linotype" w:hAnsi="Palatino Linotype"/>
          <w:sz w:val="28"/>
          <w:szCs w:val="28"/>
        </w:rPr>
        <w:softHyphen/>
        <w:t>пользуемых, но подвергаемых негативному воздействию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@125. </w:t>
      </w:r>
      <w:r w:rsidRPr="00E30C5D">
        <w:rPr>
          <w:rFonts w:ascii="Palatino Linotype" w:hAnsi="Palatino Linotype"/>
          <w:spacing w:val="-6"/>
          <w:sz w:val="28"/>
          <w:szCs w:val="28"/>
        </w:rPr>
        <w:t>Природные условия – это …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совокупность природных факторов, ха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рактеризующих влияние природной среды на жизнь и деятельность </w:t>
      </w:r>
      <w:r w:rsidRPr="00E30C5D">
        <w:rPr>
          <w:rFonts w:ascii="Palatino Linotype" w:hAnsi="Palatino Linotype"/>
          <w:spacing w:val="-7"/>
          <w:sz w:val="28"/>
          <w:szCs w:val="28"/>
        </w:rPr>
        <w:t>людей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изучение взаимоотношения организмов с окружающей средой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C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влияние человека на окружающую среду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D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переменная погода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E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восстановление и улучшение природных ресурсов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 xml:space="preserve">@126. </w:t>
      </w:r>
      <w:r w:rsidRPr="00E30C5D">
        <w:rPr>
          <w:rFonts w:ascii="Palatino Linotype" w:hAnsi="Palatino Linotype"/>
          <w:spacing w:val="-7"/>
          <w:sz w:val="28"/>
          <w:szCs w:val="28"/>
        </w:rPr>
        <w:t>Что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из них входит в климатическую составляющую природных условий</w:t>
      </w:r>
      <w:r>
        <w:rPr>
          <w:rFonts w:ascii="Palatino Linotype" w:hAnsi="Palatino Linotype"/>
          <w:spacing w:val="-7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A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все ответы верны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температура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ветровой режим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количество осадков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величина солнечной радиации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@127. </w:t>
      </w:r>
      <w:r w:rsidRPr="00E30C5D">
        <w:rPr>
          <w:rFonts w:ascii="Palatino Linotype" w:hAnsi="Palatino Linotype"/>
          <w:sz w:val="28"/>
          <w:szCs w:val="28"/>
        </w:rPr>
        <w:t>Первые массовые миграции связывают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Срезкимиъ колебаниямиклимата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 ухудшением погоды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 истощением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 загрязнением природы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@128. </w:t>
      </w:r>
      <w:r w:rsidRPr="00E30C5D">
        <w:rPr>
          <w:rFonts w:ascii="Palatino Linotype" w:hAnsi="Palatino Linotype"/>
          <w:sz w:val="28"/>
          <w:szCs w:val="28"/>
        </w:rPr>
        <w:t xml:space="preserve">К какому ученому относится модель </w:t>
      </w:r>
      <w:r w:rsidRPr="00E30C5D">
        <w:rPr>
          <w:rFonts w:ascii="Palatino Linotype" w:hAnsi="Palatino Linotype"/>
          <w:spacing w:val="-6"/>
          <w:sz w:val="28"/>
          <w:szCs w:val="28"/>
        </w:rPr>
        <w:t>«изолированного государства»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Тюнен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Назаревский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Вавилов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Коперник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Дарвин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 xml:space="preserve">@129. </w:t>
      </w:r>
      <w:r w:rsidRPr="00E30C5D">
        <w:rPr>
          <w:rFonts w:ascii="Palatino Linotype" w:hAnsi="Palatino Linotype"/>
          <w:spacing w:val="-6"/>
          <w:sz w:val="28"/>
          <w:szCs w:val="28"/>
        </w:rPr>
        <w:t>Антропогенное воздействие на природную среду …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прямое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или опосредованное влияние человеческого общества на природу</w:t>
      </w:r>
      <w:r w:rsidRPr="00E30C5D">
        <w:rPr>
          <w:rFonts w:ascii="Palatino Linotype" w:hAnsi="Palatino Linotype"/>
          <w:spacing w:val="-1"/>
          <w:sz w:val="28"/>
          <w:szCs w:val="28"/>
        </w:rPr>
        <w:t xml:space="preserve"> приводящее к точечным, локальным или глобальным ее изменени</w:t>
      </w:r>
      <w:r w:rsidRPr="00E30C5D">
        <w:rPr>
          <w:rFonts w:ascii="Palatino Linotype" w:hAnsi="Palatino Linotype"/>
          <w:spacing w:val="-3"/>
          <w:sz w:val="28"/>
          <w:szCs w:val="28"/>
        </w:rPr>
        <w:t>ям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B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воздействие животных на окружающую среду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C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влияние микроорганизмов на биотоп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D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рациональное использование природных ресурсов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E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все ответы верны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 xml:space="preserve">@130.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Загрязнение природной среды – это …</w:t>
      </w:r>
      <w:r>
        <w:rPr>
          <w:rFonts w:ascii="Palatino Linotype" w:hAnsi="Palatino Linotype"/>
          <w:iCs/>
          <w:spacing w:val="-8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iCs/>
          <w:spacing w:val="-8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A</w:t>
      </w:r>
      <w:r>
        <w:rPr>
          <w:rFonts w:ascii="Palatino Linotype" w:hAnsi="Palatino Linotype"/>
          <w:iCs/>
          <w:spacing w:val="-8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это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 поступление в нее совершен</w:t>
      </w:r>
      <w:r w:rsidRPr="00E30C5D">
        <w:rPr>
          <w:rFonts w:ascii="Palatino Linotype" w:hAnsi="Palatino Linotype"/>
          <w:spacing w:val="-5"/>
          <w:sz w:val="28"/>
          <w:szCs w:val="28"/>
        </w:rPr>
        <w:t>но новых или известных (твердых, жидких, газообразных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веществ, био</w:t>
      </w:r>
      <w:r w:rsidRPr="00E30C5D">
        <w:rPr>
          <w:rFonts w:ascii="Palatino Linotype" w:hAnsi="Palatino Linotype"/>
          <w:spacing w:val="-6"/>
          <w:sz w:val="28"/>
          <w:szCs w:val="28"/>
        </w:rPr>
        <w:t>логических агентов, различных видов энергии в количествах и концен</w:t>
      </w:r>
      <w:r w:rsidRPr="00E30C5D">
        <w:rPr>
          <w:rFonts w:ascii="Palatino Linotype" w:hAnsi="Palatino Linotype"/>
          <w:spacing w:val="-7"/>
          <w:sz w:val="28"/>
          <w:szCs w:val="28"/>
        </w:rPr>
        <w:t>трациях, превышающих естественный для живых организмов уровень</w:t>
      </w:r>
      <w:r>
        <w:rPr>
          <w:rFonts w:ascii="Palatino Linotype" w:hAnsi="Palatino Linotype"/>
          <w:spacing w:val="-7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$</w:t>
      </w:r>
      <w:r w:rsidRPr="00E30C5D">
        <w:rPr>
          <w:rFonts w:ascii="Palatino Linotype" w:hAnsi="Palatino Linotype"/>
          <w:spacing w:val="-7"/>
          <w:sz w:val="28"/>
          <w:szCs w:val="28"/>
        </w:rPr>
        <w:t>B</w:t>
      </w:r>
      <w:r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прямое или опосредованное влияние человеческого общества на природу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основная задача каждого государства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все ответы верны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все ответы неверны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 xml:space="preserve">@131. </w:t>
      </w:r>
      <w:r w:rsidRPr="00E30C5D">
        <w:rPr>
          <w:rFonts w:ascii="Palatino Linotype" w:hAnsi="Palatino Linotype"/>
          <w:spacing w:val="-6"/>
          <w:sz w:val="28"/>
          <w:szCs w:val="28"/>
        </w:rPr>
        <w:t>По масштабу распространения загрязнения различают …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все 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>ответы верны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локальное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региональное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трансграничное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глобальное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1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 xml:space="preserve">@132. </w:t>
      </w:r>
      <w:r w:rsidRPr="00E30C5D">
        <w:rPr>
          <w:rFonts w:ascii="Palatino Linotype" w:hAnsi="Palatino Linotype"/>
          <w:iCs/>
          <w:spacing w:val="1"/>
          <w:sz w:val="28"/>
          <w:szCs w:val="28"/>
        </w:rPr>
        <w:t>Биотическое загрязнение …</w:t>
      </w:r>
      <w:r>
        <w:rPr>
          <w:rFonts w:ascii="Palatino Linotype" w:hAnsi="Palatino Linotype"/>
          <w:iCs/>
          <w:spacing w:val="1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iCs/>
          <w:spacing w:val="1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1"/>
          <w:sz w:val="28"/>
          <w:szCs w:val="28"/>
        </w:rPr>
        <w:t>A</w:t>
      </w:r>
      <w:r>
        <w:rPr>
          <w:rFonts w:ascii="Palatino Linotype" w:hAnsi="Palatino Linotype"/>
          <w:iCs/>
          <w:spacing w:val="1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это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1"/>
          <w:sz w:val="28"/>
          <w:szCs w:val="28"/>
        </w:rPr>
        <w:t xml:space="preserve"> 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биогенов или появление новых для данной территории их видов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B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направленное загрязнение со стороны людей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вид загрязнения, характерный только для стран Африки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верны ответы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A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и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-6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@133. 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>Экологические издержки…</w:t>
      </w:r>
      <w:r>
        <w:rPr>
          <w:rFonts w:ascii="Palatino Linotype" w:hAnsi="Palatino Linotype"/>
          <w:iCs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iCs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>A</w:t>
      </w:r>
      <w:r>
        <w:rPr>
          <w:rFonts w:ascii="Palatino Linotype" w:hAnsi="Palatino Linotype"/>
          <w:iCs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фунда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ментальное понятие экономики </w:t>
      </w:r>
      <w:r w:rsidRPr="00E30C5D">
        <w:rPr>
          <w:rFonts w:ascii="Palatino Linotype" w:hAnsi="Palatino Linotype"/>
          <w:spacing w:val="-3"/>
          <w:sz w:val="28"/>
          <w:szCs w:val="28"/>
        </w:rPr>
        <w:t>природопользования; на нем основано развитие экономических ас</w:t>
      </w:r>
      <w:r w:rsidRPr="00E30C5D">
        <w:rPr>
          <w:rFonts w:ascii="Palatino Linotype" w:hAnsi="Palatino Linotype"/>
          <w:spacing w:val="-3"/>
          <w:sz w:val="28"/>
          <w:szCs w:val="28"/>
        </w:rPr>
        <w:softHyphen/>
        <w:t>пектов природопользования</w:t>
      </w:r>
      <w:r>
        <w:rPr>
          <w:rFonts w:ascii="Palatino Linotype" w:hAnsi="Palatino Linotype"/>
          <w:spacing w:val="-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B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1"/>
          <w:sz w:val="28"/>
          <w:szCs w:val="28"/>
        </w:rPr>
        <w:t>это нежелательное с точки зрения чело</w:t>
      </w:r>
      <w:r w:rsidRPr="00E30C5D">
        <w:rPr>
          <w:rFonts w:ascii="Palatino Linotype" w:hAnsi="Palatino Linotype"/>
          <w:spacing w:val="1"/>
          <w:sz w:val="28"/>
          <w:szCs w:val="28"/>
        </w:rPr>
        <w:softHyphen/>
      </w:r>
      <w:r w:rsidRPr="00E30C5D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</w:t>
      </w:r>
      <w:r>
        <w:rPr>
          <w:rFonts w:ascii="Palatino Linotype" w:hAnsi="Palatino Linotype"/>
          <w:spacing w:val="7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7"/>
          <w:sz w:val="28"/>
          <w:szCs w:val="28"/>
        </w:rPr>
        <w:t>содержания опреде</w:t>
      </w:r>
      <w:r w:rsidRPr="00E30C5D">
        <w:rPr>
          <w:rFonts w:ascii="Palatino Linotype" w:hAnsi="Palatino Linotype"/>
          <w:spacing w:val="-5"/>
          <w:sz w:val="28"/>
          <w:szCs w:val="28"/>
        </w:rPr>
        <w:t>ленных видов биогенов или появление новых для данной территории их видов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непредвиденные издержки в природной среде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загрязнение определенной среды обитания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неверны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@134.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Постзатраты - …</w:t>
      </w:r>
      <w:r>
        <w:rPr>
          <w:rFonts w:ascii="Palatino Linotype" w:hAnsi="Palatino Linotype"/>
          <w:iCs/>
          <w:spacing w:val="-8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iCs/>
          <w:spacing w:val="-8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A</w:t>
      </w:r>
      <w:r>
        <w:rPr>
          <w:rFonts w:ascii="Palatino Linotype" w:hAnsi="Palatino Linotype"/>
          <w:iCs/>
          <w:spacing w:val="-8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затраты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 на уменьшение или компенсацию эколо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4"/>
          <w:sz w:val="28"/>
          <w:szCs w:val="28"/>
        </w:rPr>
        <w:t>гического ущерба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B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затраты на увеличение экологического ущерба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C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бездействие со стороны государства на экологический ущерб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D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общие и суммарные издержки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E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все ответы верны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 xml:space="preserve">@135. </w:t>
      </w:r>
      <w:r w:rsidRPr="00E30C5D">
        <w:rPr>
          <w:rFonts w:ascii="Palatino Linotype" w:hAnsi="Palatino Linotype"/>
          <w:spacing w:val="-4"/>
          <w:sz w:val="28"/>
          <w:szCs w:val="28"/>
        </w:rPr>
        <w:t>Ущерб – это …</w:t>
      </w:r>
      <w:r>
        <w:rPr>
          <w:rFonts w:ascii="Palatino Linotype" w:hAnsi="Palatino Linotype"/>
          <w:spacing w:val="-4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A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7"/>
          <w:sz w:val="28"/>
          <w:szCs w:val="28"/>
        </w:rPr>
        <w:t>фактические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7"/>
          <w:sz w:val="28"/>
          <w:szCs w:val="28"/>
        </w:rPr>
        <w:t xml:space="preserve"> или возможные потери, возникающие в ре</w:t>
      </w:r>
      <w:r w:rsidRPr="00E30C5D">
        <w:rPr>
          <w:rFonts w:ascii="Palatino Linotype" w:hAnsi="Palatino Linotype"/>
          <w:spacing w:val="-7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зультате каких-либо событий или явлений, в частности негативных из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  <w:t>менений в природной среде вследствие антропогенного воздействия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изменение природной среды в лучшую сторону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</w:r>
      <w:r w:rsidRPr="00E30C5D">
        <w:rPr>
          <w:rFonts w:ascii="Palatino Linotype" w:hAnsi="Palatino Linotype"/>
          <w:spacing w:val="-4"/>
          <w:sz w:val="28"/>
          <w:szCs w:val="28"/>
        </w:rPr>
        <w:t>гического ущерба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D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верны ответы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A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и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B</w:t>
      </w:r>
      <w:r>
        <w:rPr>
          <w:rFonts w:ascii="Palatino Linotype" w:hAnsi="Palatino Linotype"/>
          <w:spacing w:val="-4"/>
          <w:sz w:val="28"/>
          <w:szCs w:val="28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E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верны ответы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A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и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C</w:t>
      </w:r>
      <w:r>
        <w:rPr>
          <w:rFonts w:ascii="Palatino Linotype" w:hAnsi="Palatino Linotype"/>
          <w:spacing w:val="-4"/>
          <w:sz w:val="28"/>
          <w:szCs w:val="28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 xml:space="preserve">@136. 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Для оценки натуральных изменений в денежном </w:t>
      </w:r>
      <w:r w:rsidRPr="00E30C5D">
        <w:rPr>
          <w:rFonts w:ascii="Palatino Linotype" w:hAnsi="Palatino Linotype"/>
          <w:spacing w:val="-3"/>
          <w:sz w:val="28"/>
          <w:szCs w:val="28"/>
        </w:rPr>
        <w:t>выражении используется формула …</w:t>
      </w:r>
      <w:r>
        <w:rPr>
          <w:rFonts w:ascii="Palatino Linotype" w:hAnsi="Palatino Linotype"/>
          <w:spacing w:val="-3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>
        <w:rPr>
          <w:rFonts w:ascii="Palatino Linotype" w:hAnsi="Palatino Linotype"/>
          <w:spacing w:val="-3"/>
          <w:sz w:val="28"/>
          <w:szCs w:val="28"/>
          <w:lang w:val="en-US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A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U = </w:t>
      </w:r>
      <w:r w:rsidRPr="00E30C5D">
        <w:rPr>
          <w:rFonts w:ascii="Palatino Linotype" w:hAnsi="Palatino Linotype"/>
          <w:spacing w:val="-3"/>
          <w:sz w:val="28"/>
          <w:szCs w:val="28"/>
        </w:rPr>
        <w:t>Σ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>
        <w:rPr>
          <w:rFonts w:ascii="Palatino Linotype" w:hAnsi="Palatino Linotype"/>
          <w:spacing w:val="-3"/>
          <w:sz w:val="28"/>
          <w:szCs w:val="28"/>
          <w:lang w:val="en-US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B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V= </w:t>
      </w:r>
      <w:r w:rsidRPr="00E30C5D">
        <w:rPr>
          <w:rFonts w:ascii="Palatino Linotype" w:hAnsi="Palatino Linotype"/>
          <w:spacing w:val="-3"/>
          <w:sz w:val="28"/>
          <w:szCs w:val="28"/>
        </w:rPr>
        <w:t>Σ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>
        <w:rPr>
          <w:rFonts w:ascii="Palatino Linotype" w:hAnsi="Palatino Linotype"/>
          <w:spacing w:val="-3"/>
          <w:sz w:val="28"/>
          <w:szCs w:val="28"/>
          <w:lang w:val="en-US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C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U = x p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>
        <w:rPr>
          <w:rFonts w:ascii="Palatino Linotype" w:hAnsi="Palatino Linotype"/>
          <w:spacing w:val="-3"/>
          <w:sz w:val="28"/>
          <w:szCs w:val="28"/>
          <w:lang w:val="en-US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D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U = </w:t>
      </w:r>
      <w:r w:rsidRPr="00E30C5D">
        <w:rPr>
          <w:rFonts w:ascii="Palatino Linotype" w:hAnsi="Palatino Linotype"/>
          <w:spacing w:val="-3"/>
          <w:sz w:val="28"/>
          <w:szCs w:val="28"/>
        </w:rPr>
        <w:t>Σ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 x+p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>
        <w:rPr>
          <w:rFonts w:ascii="Palatino Linotype" w:hAnsi="Palatino Linotype"/>
          <w:spacing w:val="-3"/>
          <w:sz w:val="28"/>
          <w:szCs w:val="28"/>
          <w:lang w:val="en-US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>E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U = </w:t>
      </w:r>
      <w:r w:rsidRPr="00E30C5D">
        <w:rPr>
          <w:rFonts w:ascii="Palatino Linotype" w:hAnsi="Palatino Linotype"/>
          <w:spacing w:val="-3"/>
          <w:sz w:val="28"/>
          <w:szCs w:val="28"/>
        </w:rPr>
        <w:t>Σ</w:t>
      </w:r>
      <w:r w:rsidRPr="00E30C5D">
        <w:rPr>
          <w:rFonts w:ascii="Palatino Linotype" w:hAnsi="Palatino Linotype"/>
          <w:spacing w:val="-3"/>
          <w:sz w:val="28"/>
          <w:szCs w:val="28"/>
          <w:lang w:val="en-US"/>
        </w:rPr>
        <w:t xml:space="preserve"> x-p</w:t>
      </w:r>
      <w:r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 xml:space="preserve">@137. 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Экономический ущерб по отдельным объектам (атмосфера, вода, </w:t>
      </w:r>
      <w:r w:rsidRPr="00E30C5D">
        <w:rPr>
          <w:rFonts w:ascii="Palatino Linotype" w:hAnsi="Palatino Linotype"/>
          <w:spacing w:val="-2"/>
          <w:sz w:val="28"/>
          <w:szCs w:val="28"/>
        </w:rPr>
        <w:t>почва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может быть рассчитан по формуле</w:t>
      </w:r>
      <w:r>
        <w:rPr>
          <w:rFonts w:ascii="Palatino Linotype" w:hAnsi="Palatino Linotype"/>
          <w:spacing w:val="-2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A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  <w:lang w:val="en-US"/>
        </w:rPr>
        <w:t>Y</w:t>
      </w:r>
      <w:r w:rsidRPr="00E30C5D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21.75pt" o:ole="">
            <v:imagedata r:id="rId5" o:title=""/>
          </v:shape>
          <o:OLEObject Type="Embed" ProgID="Equation.3" ShapeID="_x0000_i1025" DrawAspect="Content" ObjectID="_1744539175" r:id="rId6"/>
        </w:object>
      </w:r>
      <w:r w:rsidRPr="00E30C5D">
        <w:rPr>
          <w:rFonts w:ascii="Palatino Linotype" w:hAnsi="Palatino Linotype"/>
          <w:spacing w:val="-2"/>
          <w:sz w:val="28"/>
          <w:szCs w:val="28"/>
        </w:rPr>
        <w:t>=</w:t>
      </w:r>
      <w:r w:rsidRPr="00E30C5D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26" type="#_x0000_t75" style="width:57.75pt;height:21.75pt" o:ole="">
            <v:imagedata r:id="rId7" o:title=""/>
          </v:shape>
          <o:OLEObject Type="Embed" ProgID="Equation.3" ShapeID="_x0000_i1026" DrawAspect="Content" ObjectID="_1744539176" r:id="rId8"/>
        </w:objec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B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  <w:lang w:val="en-US"/>
        </w:rPr>
        <w:t>D</w:t>
      </w:r>
      <w:r w:rsidRPr="00E30C5D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27" type="#_x0000_t75" style="width:7.5pt;height:21.75pt" o:ole="">
            <v:imagedata r:id="rId5" o:title=""/>
          </v:shape>
          <o:OLEObject Type="Embed" ProgID="Equation.3" ShapeID="_x0000_i1027" DrawAspect="Content" ObjectID="_1744539177" r:id="rId9"/>
        </w:object>
      </w:r>
      <w:r w:rsidRPr="00E30C5D">
        <w:rPr>
          <w:rFonts w:ascii="Palatino Linotype" w:hAnsi="Palatino Linotype"/>
          <w:spacing w:val="-2"/>
          <w:sz w:val="28"/>
          <w:szCs w:val="28"/>
        </w:rPr>
        <w:t>=</w:t>
      </w:r>
      <w:r w:rsidRPr="00E30C5D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28" type="#_x0000_t75" style="width:57.75pt;height:21.75pt" o:ole="">
            <v:imagedata r:id="rId7" o:title=""/>
          </v:shape>
          <o:OLEObject Type="Embed" ProgID="Equation.3" ShapeID="_x0000_i1028" DrawAspect="Content" ObjectID="_1744539178" r:id="rId10"/>
        </w:objec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C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  <w:lang w:val="en-US"/>
        </w:rPr>
        <w:t>M</w:t>
      </w:r>
      <w:r w:rsidRPr="00E30C5D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29" type="#_x0000_t75" style="width:7.5pt;height:21.75pt" o:ole="">
            <v:imagedata r:id="rId5" o:title=""/>
          </v:shape>
          <o:OLEObject Type="Embed" ProgID="Equation.3" ShapeID="_x0000_i1029" DrawAspect="Content" ObjectID="_1744539179" r:id="rId11"/>
        </w:object>
      </w:r>
      <w:r w:rsidRPr="00E30C5D">
        <w:rPr>
          <w:rFonts w:ascii="Palatino Linotype" w:hAnsi="Palatino Linotype"/>
          <w:spacing w:val="-2"/>
          <w:sz w:val="28"/>
          <w:szCs w:val="28"/>
        </w:rPr>
        <w:t>=</w:t>
      </w:r>
      <w:r w:rsidRPr="00E30C5D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0" type="#_x0000_t75" style="width:57.75pt;height:21.75pt" o:ole="">
            <v:imagedata r:id="rId7" o:title=""/>
          </v:shape>
          <o:OLEObject Type="Embed" ProgID="Equation.3" ShapeID="_x0000_i1030" DrawAspect="Content" ObjectID="_1744539180" r:id="rId12"/>
        </w:objec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D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  <w:lang w:val="en-US"/>
        </w:rPr>
        <w:t>L</w:t>
      </w:r>
      <w:r w:rsidRPr="00E30C5D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1" type="#_x0000_t75" style="width:7.5pt;height:21.75pt" o:ole="">
            <v:imagedata r:id="rId5" o:title=""/>
          </v:shape>
          <o:OLEObject Type="Embed" ProgID="Equation.3" ShapeID="_x0000_i1031" DrawAspect="Content" ObjectID="_1744539181" r:id="rId13"/>
        </w:object>
      </w:r>
      <w:r w:rsidRPr="00E30C5D">
        <w:rPr>
          <w:rFonts w:ascii="Palatino Linotype" w:hAnsi="Palatino Linotype"/>
          <w:spacing w:val="-2"/>
          <w:sz w:val="28"/>
          <w:szCs w:val="28"/>
        </w:rPr>
        <w:t>=</w:t>
      </w:r>
      <w:r w:rsidRPr="00E30C5D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2" type="#_x0000_t75" style="width:57.75pt;height:21.75pt" o:ole="">
            <v:imagedata r:id="rId7" o:title=""/>
          </v:shape>
          <o:OLEObject Type="Embed" ProgID="Equation.3" ShapeID="_x0000_i1032" DrawAspect="Content" ObjectID="_1744539182" r:id="rId14"/>
        </w:objec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E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все формулы неверны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 xml:space="preserve">@138. 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Под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природоохранной деятельностью понимается …</w:t>
      </w:r>
      <w:r>
        <w:rPr>
          <w:rFonts w:ascii="Palatino Linotype" w:hAnsi="Palatino Linotype"/>
          <w:iCs/>
          <w:spacing w:val="-8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>
        <w:rPr>
          <w:rFonts w:ascii="Palatino Linotype" w:hAnsi="Palatino Linotype"/>
          <w:iCs/>
          <w:spacing w:val="-8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A</w:t>
      </w:r>
      <w:r>
        <w:rPr>
          <w:rFonts w:ascii="Palatino Linotype" w:hAnsi="Palatino Linotype"/>
          <w:iCs/>
          <w:spacing w:val="-8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все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 xml:space="preserve"> ответы верны</w:t>
      </w:r>
      <w:r>
        <w:rPr>
          <w:rFonts w:ascii="Palatino Linotype" w:hAnsi="Palatino Linotype"/>
          <w:iCs/>
          <w:spacing w:val="-8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8"/>
          <w:sz w:val="28"/>
          <w:szCs w:val="28"/>
        </w:rPr>
      </w:pPr>
      <w:r>
        <w:rPr>
          <w:rFonts w:ascii="Palatino Linotype" w:hAnsi="Palatino Linotype"/>
          <w:iCs/>
          <w:spacing w:val="-8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8"/>
          <w:sz w:val="28"/>
          <w:szCs w:val="28"/>
        </w:rPr>
        <w:t>B</w:t>
      </w:r>
      <w:r>
        <w:rPr>
          <w:rFonts w:ascii="Palatino Linotype" w:hAnsi="Palatino Linotype"/>
          <w:iCs/>
          <w:spacing w:val="-8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>комплекс целе</w:t>
      </w:r>
      <w:r w:rsidRPr="00E30C5D">
        <w:rPr>
          <w:rFonts w:ascii="Palatino Linotype" w:hAnsi="Palatino Linotype"/>
          <w:spacing w:val="-8"/>
          <w:sz w:val="28"/>
          <w:szCs w:val="28"/>
        </w:rPr>
        <w:softHyphen/>
        <w:t>вых мер по предотвращению ущерба окружающей природной среде</w:t>
      </w:r>
      <w:r>
        <w:rPr>
          <w:rFonts w:ascii="Palatino Linotype" w:hAnsi="Palatino Linotype"/>
          <w:spacing w:val="-8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8"/>
          <w:sz w:val="28"/>
          <w:szCs w:val="28"/>
        </w:rPr>
        <w:t>$</w:t>
      </w:r>
      <w:r w:rsidRPr="00E30C5D">
        <w:rPr>
          <w:rFonts w:ascii="Palatino Linotype" w:hAnsi="Palatino Linotype"/>
          <w:spacing w:val="-8"/>
          <w:sz w:val="28"/>
          <w:szCs w:val="28"/>
        </w:rPr>
        <w:t>C</w:t>
      </w:r>
      <w:r>
        <w:rPr>
          <w:rFonts w:ascii="Palatino Linotype" w:hAnsi="Palatino Linotype"/>
          <w:spacing w:val="-8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комплекс целевых мер по </w:t>
      </w:r>
      <w:r w:rsidRPr="00E30C5D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управление и контроль в области охраны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просветительская работа и образование в области охраны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10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@139. </w:t>
      </w:r>
      <w:r w:rsidRPr="00E30C5D">
        <w:rPr>
          <w:rFonts w:ascii="Palatino Linotype" w:hAnsi="Palatino Linotype"/>
          <w:iCs/>
          <w:spacing w:val="-10"/>
          <w:sz w:val="28"/>
          <w:szCs w:val="28"/>
        </w:rPr>
        <w:t xml:space="preserve">Заболеваемость населения </w:t>
      </w:r>
      <w:r w:rsidRPr="00E30C5D">
        <w:rPr>
          <w:rFonts w:ascii="Palatino Linotype" w:hAnsi="Palatino Linotype"/>
          <w:spacing w:val="-10"/>
          <w:sz w:val="28"/>
          <w:szCs w:val="28"/>
        </w:rPr>
        <w:t>— это …</w:t>
      </w:r>
      <w:r>
        <w:rPr>
          <w:rFonts w:ascii="Palatino Linotype" w:hAnsi="Palatino Linotype"/>
          <w:spacing w:val="-10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10"/>
          <w:sz w:val="28"/>
          <w:szCs w:val="28"/>
        </w:rPr>
        <w:t>$</w:t>
      </w:r>
      <w:r w:rsidRPr="00E30C5D">
        <w:rPr>
          <w:rFonts w:ascii="Palatino Linotype" w:hAnsi="Palatino Linotype"/>
          <w:spacing w:val="-10"/>
          <w:sz w:val="28"/>
          <w:szCs w:val="28"/>
        </w:rPr>
        <w:t>A</w:t>
      </w:r>
      <w:r>
        <w:rPr>
          <w:rFonts w:ascii="Palatino Linotype" w:hAnsi="Palatino Linotype"/>
          <w:spacing w:val="-10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10"/>
          <w:sz w:val="28"/>
          <w:szCs w:val="28"/>
        </w:rPr>
        <w:t>объективное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10"/>
          <w:sz w:val="28"/>
          <w:szCs w:val="28"/>
        </w:rPr>
        <w:t xml:space="preserve"> массовое явление воз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никновения и распространения патологии среди населения в результат </w:t>
      </w:r>
      <w:r w:rsidRPr="00E30C5D">
        <w:rPr>
          <w:rFonts w:ascii="Palatino Linotype" w:hAnsi="Palatino Linotype"/>
          <w:spacing w:val="-9"/>
          <w:sz w:val="28"/>
          <w:szCs w:val="28"/>
        </w:rPr>
        <w:t>взаимодействия людей с окружающей средой, проявляющееся в различ</w:t>
      </w:r>
      <w:r w:rsidRPr="00E30C5D">
        <w:rPr>
          <w:rFonts w:ascii="Palatino Linotype" w:hAnsi="Palatino Linotype"/>
          <w:spacing w:val="-5"/>
          <w:sz w:val="28"/>
          <w:szCs w:val="28"/>
        </w:rPr>
        <w:t>ных формах и конкретных условиях существования общества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B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управление и контроль в области охраны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комплекс целевых мер по </w:t>
      </w:r>
      <w:r w:rsidRPr="00E30C5D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просветительская работа и образование в области охраны окружающей среды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все ответы неверны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@140. </w:t>
      </w:r>
      <w:r w:rsidRPr="00E30C5D">
        <w:rPr>
          <w:rFonts w:ascii="Palatino Linotype" w:hAnsi="Palatino Linotype"/>
          <w:spacing w:val="-5"/>
          <w:sz w:val="28"/>
          <w:szCs w:val="28"/>
        </w:rPr>
        <w:t>Человек является …</w:t>
      </w:r>
      <w:r>
        <w:rPr>
          <w:rFonts w:ascii="Palatino Linotype" w:hAnsi="Palatino Linotype"/>
          <w:spacing w:val="-5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A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консументом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B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продуцентом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C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редуцентом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микропродуцентом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E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верны ответы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B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и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D</w:t>
      </w:r>
      <w:r>
        <w:rPr>
          <w:rFonts w:ascii="Palatino Linotype" w:hAnsi="Palatino Linotype"/>
          <w:spacing w:val="-5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@141. </w:t>
      </w:r>
      <w:r w:rsidRPr="00E30C5D">
        <w:rPr>
          <w:rFonts w:ascii="Palatino Linotype" w:hAnsi="Palatino Linotype"/>
          <w:spacing w:val="-6"/>
          <w:sz w:val="28"/>
          <w:szCs w:val="28"/>
        </w:rPr>
        <w:t>Продукты, кото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  <w:t xml:space="preserve">рые являются биологически полноценными по содержанию основных </w:t>
      </w:r>
      <w:r w:rsidRPr="00E30C5D">
        <w:rPr>
          <w:rFonts w:ascii="Palatino Linotype" w:hAnsi="Palatino Linotype"/>
          <w:spacing w:val="-5"/>
          <w:sz w:val="28"/>
          <w:szCs w:val="28"/>
        </w:rPr>
        <w:t>соединений, необходимых для нормальной жизнедеятельности чело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</w:r>
      <w:r w:rsidRPr="00E30C5D">
        <w:rPr>
          <w:rFonts w:ascii="Palatino Linotype" w:hAnsi="Palatino Linotype"/>
          <w:spacing w:val="-6"/>
          <w:sz w:val="28"/>
          <w:szCs w:val="28"/>
        </w:rPr>
        <w:t>века называются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A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экологически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 чистые продукты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B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экологически грязные продукты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C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протеиновые продукты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D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продукты ГМО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E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все ответы верны</w:t>
      </w:r>
      <w:r>
        <w:rPr>
          <w:rFonts w:ascii="Palatino Linotype" w:hAnsi="Palatino Linotype"/>
          <w:spacing w:val="-2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3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 xml:space="preserve">@142. </w:t>
      </w:r>
      <w:r w:rsidRPr="00E30C5D">
        <w:rPr>
          <w:rFonts w:ascii="Palatino Linotype" w:hAnsi="Palatino Linotype"/>
          <w:spacing w:val="3"/>
          <w:sz w:val="28"/>
          <w:szCs w:val="28"/>
        </w:rPr>
        <w:t>Артур Сесил Пигу обосновывал …</w:t>
      </w:r>
      <w:r>
        <w:rPr>
          <w:rFonts w:ascii="Palatino Linotype" w:hAnsi="Palatino Linotype"/>
          <w:spacing w:val="3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spacing w:val="3"/>
          <w:sz w:val="28"/>
          <w:szCs w:val="28"/>
        </w:rPr>
        <w:t>A</w:t>
      </w:r>
      <w:r>
        <w:rPr>
          <w:rFonts w:ascii="Palatino Linotype" w:hAnsi="Palatino Linotype"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необходимость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4"/>
          <w:sz w:val="28"/>
          <w:szCs w:val="28"/>
        </w:rPr>
        <w:t xml:space="preserve"> государственного регулирования эконо</w:t>
      </w:r>
      <w:r w:rsidRPr="00E30C5D">
        <w:rPr>
          <w:rFonts w:ascii="Palatino Linotype" w:hAnsi="Palatino Linotype"/>
          <w:spacing w:val="4"/>
          <w:sz w:val="28"/>
          <w:szCs w:val="28"/>
        </w:rPr>
        <w:softHyphen/>
        <w:t>мики</w:t>
      </w:r>
      <w:r>
        <w:rPr>
          <w:rFonts w:ascii="Palatino Linotype" w:hAnsi="Palatino Linotype"/>
          <w:spacing w:val="4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$</w:t>
      </w:r>
      <w:r w:rsidRPr="00E30C5D">
        <w:rPr>
          <w:rFonts w:ascii="Palatino Linotype" w:hAnsi="Palatino Linotype"/>
          <w:spacing w:val="4"/>
          <w:sz w:val="28"/>
          <w:szCs w:val="28"/>
        </w:rPr>
        <w:t>B</w:t>
      </w:r>
      <w:r>
        <w:rPr>
          <w:rFonts w:ascii="Palatino Linotype" w:hAnsi="Palatino Linotype"/>
          <w:spacing w:val="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относительную теорию абиогинеза</w:t>
      </w:r>
      <w:r>
        <w:rPr>
          <w:rFonts w:ascii="Palatino Linotype" w:hAnsi="Palatino Linotype"/>
          <w:spacing w:val="4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$</w:t>
      </w:r>
      <w:r w:rsidRPr="00E30C5D">
        <w:rPr>
          <w:rFonts w:ascii="Palatino Linotype" w:hAnsi="Palatino Linotype"/>
          <w:spacing w:val="4"/>
          <w:sz w:val="28"/>
          <w:szCs w:val="28"/>
        </w:rPr>
        <w:t>C</w:t>
      </w:r>
      <w:r>
        <w:rPr>
          <w:rFonts w:ascii="Palatino Linotype" w:hAnsi="Palatino Linotype"/>
          <w:spacing w:val="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невмешательство государства в рыночный механизм</w:t>
      </w:r>
      <w:r>
        <w:rPr>
          <w:rFonts w:ascii="Palatino Linotype" w:hAnsi="Palatino Linotype"/>
          <w:spacing w:val="4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$</w:t>
      </w:r>
      <w:r w:rsidRPr="00E30C5D">
        <w:rPr>
          <w:rFonts w:ascii="Palatino Linotype" w:hAnsi="Palatino Linotype"/>
          <w:spacing w:val="4"/>
          <w:sz w:val="28"/>
          <w:szCs w:val="28"/>
        </w:rPr>
        <w:t>D</w:t>
      </w:r>
      <w:r>
        <w:rPr>
          <w:rFonts w:ascii="Palatino Linotype" w:hAnsi="Palatino Linotype"/>
          <w:spacing w:val="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необходимость создания монархии во всех странах</w:t>
      </w:r>
      <w:r>
        <w:rPr>
          <w:rFonts w:ascii="Palatino Linotype" w:hAnsi="Palatino Linotype"/>
          <w:spacing w:val="4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$</w:t>
      </w:r>
      <w:r w:rsidRPr="00E30C5D">
        <w:rPr>
          <w:rFonts w:ascii="Palatino Linotype" w:hAnsi="Palatino Linotype"/>
          <w:spacing w:val="4"/>
          <w:sz w:val="28"/>
          <w:szCs w:val="28"/>
        </w:rPr>
        <w:t>E</w:t>
      </w:r>
      <w:r>
        <w:rPr>
          <w:rFonts w:ascii="Palatino Linotype" w:hAnsi="Palatino Linotype"/>
          <w:spacing w:val="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4"/>
          <w:sz w:val="28"/>
          <w:szCs w:val="28"/>
        </w:rPr>
        <w:t>создания школы Пигизма</w:t>
      </w:r>
      <w:r>
        <w:rPr>
          <w:rFonts w:ascii="Palatino Linotype" w:hAnsi="Palatino Linotype"/>
          <w:spacing w:val="4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180" w:right="-360"/>
        <w:jc w:val="both"/>
        <w:rPr>
          <w:rFonts w:ascii="Palatino Linotype" w:hAnsi="Palatino Linotype"/>
          <w:iCs/>
          <w:spacing w:val="2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 xml:space="preserve">@143. </w:t>
      </w:r>
      <w:r w:rsidRPr="00E30C5D">
        <w:rPr>
          <w:rFonts w:ascii="Palatino Linotype" w:hAnsi="Palatino Linotype"/>
          <w:spacing w:val="-2"/>
          <w:sz w:val="28"/>
          <w:szCs w:val="28"/>
        </w:rPr>
        <w:t xml:space="preserve">Что такое </w:t>
      </w:r>
      <w:r w:rsidRPr="00E30C5D">
        <w:rPr>
          <w:rFonts w:ascii="Palatino Linotype" w:hAnsi="Palatino Linotype"/>
          <w:iCs/>
          <w:spacing w:val="2"/>
          <w:sz w:val="28"/>
          <w:szCs w:val="28"/>
        </w:rPr>
        <w:t>ассимиляционный потенциал</w:t>
      </w:r>
      <w:r>
        <w:rPr>
          <w:rFonts w:ascii="Palatino Linotype" w:hAnsi="Palatino Linotype"/>
          <w:iCs/>
          <w:spacing w:val="2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6"/>
          <w:sz w:val="28"/>
          <w:szCs w:val="28"/>
        </w:rPr>
      </w:pPr>
      <w:r>
        <w:rPr>
          <w:rFonts w:ascii="Palatino Linotype" w:hAnsi="Palatino Linotype"/>
          <w:iCs/>
          <w:spacing w:val="2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2"/>
          <w:sz w:val="28"/>
          <w:szCs w:val="28"/>
        </w:rPr>
        <w:t>A</w:t>
      </w:r>
      <w:r>
        <w:rPr>
          <w:rFonts w:ascii="Palatino Linotype" w:hAnsi="Palatino Linotype"/>
          <w:iCs/>
          <w:spacing w:val="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2"/>
          <w:sz w:val="28"/>
          <w:szCs w:val="28"/>
        </w:rPr>
        <w:t>способность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2"/>
          <w:sz w:val="28"/>
          <w:szCs w:val="28"/>
        </w:rPr>
        <w:t xml:space="preserve"> окружающей при</w:t>
      </w:r>
      <w:r w:rsidRPr="00E30C5D">
        <w:rPr>
          <w:rFonts w:ascii="Palatino Linotype" w:hAnsi="Palatino Linotype"/>
          <w:spacing w:val="2"/>
          <w:sz w:val="28"/>
          <w:szCs w:val="28"/>
        </w:rPr>
        <w:softHyphen/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родной среды воспринимать </w:t>
      </w:r>
      <w:r w:rsidRPr="00E30C5D">
        <w:rPr>
          <w:rFonts w:ascii="Palatino Linotype" w:hAnsi="Palatino Linotype"/>
          <w:spacing w:val="3"/>
          <w:sz w:val="28"/>
          <w:szCs w:val="28"/>
        </w:rPr>
        <w:t xml:space="preserve">различные антропогенные воздействия </w:t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в определенных масштабах без изменения своих основных свойств в </w:t>
      </w:r>
      <w:r w:rsidRPr="00E30C5D">
        <w:rPr>
          <w:rFonts w:ascii="Palatino Linotype" w:hAnsi="Palatino Linotype"/>
          <w:spacing w:val="6"/>
          <w:sz w:val="28"/>
          <w:szCs w:val="28"/>
        </w:rPr>
        <w:t>неопределенно длительной перспективе</w:t>
      </w:r>
      <w:r>
        <w:rPr>
          <w:rFonts w:ascii="Palatino Linotype" w:hAnsi="Palatino Linotype"/>
          <w:spacing w:val="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6"/>
          <w:sz w:val="28"/>
          <w:szCs w:val="28"/>
        </w:rPr>
      </w:pPr>
      <w:r>
        <w:rPr>
          <w:rFonts w:ascii="Palatino Linotype" w:hAnsi="Palatino Linotype"/>
          <w:spacing w:val="6"/>
          <w:sz w:val="28"/>
          <w:szCs w:val="28"/>
        </w:rPr>
        <w:t>$</w:t>
      </w:r>
      <w:r w:rsidRPr="00E30C5D">
        <w:rPr>
          <w:rFonts w:ascii="Palatino Linotype" w:hAnsi="Palatino Linotype"/>
          <w:spacing w:val="6"/>
          <w:sz w:val="28"/>
          <w:szCs w:val="28"/>
        </w:rPr>
        <w:t>B</w:t>
      </w:r>
      <w:r>
        <w:rPr>
          <w:rFonts w:ascii="Palatino Linotype" w:hAnsi="Palatino Linotype"/>
          <w:spacing w:val="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6"/>
          <w:sz w:val="28"/>
          <w:szCs w:val="28"/>
        </w:rPr>
        <w:t>изменение окружающей среды под воздействием антропогенного влияния</w:t>
      </w:r>
      <w:r>
        <w:rPr>
          <w:rFonts w:ascii="Palatino Linotype" w:hAnsi="Palatino Linotype"/>
          <w:spacing w:val="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pacing w:val="6"/>
          <w:sz w:val="28"/>
          <w:szCs w:val="28"/>
        </w:rPr>
        <w:t>$</w:t>
      </w:r>
      <w:r w:rsidRPr="00E30C5D">
        <w:rPr>
          <w:rFonts w:ascii="Palatino Linotype" w:hAnsi="Palatino Linotype"/>
          <w:spacing w:val="6"/>
          <w:sz w:val="28"/>
          <w:szCs w:val="28"/>
        </w:rPr>
        <w:t>C</w:t>
      </w:r>
      <w:r>
        <w:rPr>
          <w:rFonts w:ascii="Palatino Linotype" w:hAnsi="Palatino Linotype"/>
          <w:spacing w:val="6"/>
          <w:sz w:val="28"/>
          <w:szCs w:val="28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методика приведения затрат в оценке природоохранных инвестиционных проектов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неиспользованные материальные ресурсы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все ответы верны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@144.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Особо охраняемые территории – это…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территории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, имеющие особое природоохранное, научное, культурное, эстетическое, рекреационное и оздоровительное значение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территории природных систем, на которые практически не накладывается антропогенное воздействие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территории в особо опасных зонах или местах , непосредственно примыкающих к источникам загрязняющих веществ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территории, отличающиеся по природному характеру или по антропогенным воздействиям от естественных биологических процессов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@145.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Движение вещества и энергии в биосфере представляет собой…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замкнутый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поток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множество воздушно-поступательных потоков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множество конечно-линейных потоков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возвратных поток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прямой поток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 xml:space="preserve">@146. </w:t>
      </w:r>
      <w:r w:rsidRPr="00E30C5D">
        <w:rPr>
          <w:rFonts w:ascii="Palatino Linotype" w:hAnsi="Palatino Linotype"/>
          <w:spacing w:val="-2"/>
          <w:sz w:val="28"/>
          <w:szCs w:val="28"/>
        </w:rPr>
        <w:t>Базовый мониторинг …</w:t>
      </w:r>
      <w:r>
        <w:rPr>
          <w:rFonts w:ascii="Palatino Linotype" w:hAnsi="Palatino Linotype"/>
          <w:spacing w:val="-2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A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обеспечивает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слежение за состоянием природных систем, на которые практически не накладываются антропогенные воздействия</w:t>
      </w:r>
      <w:r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предусматривает слежение за общемировыми процессами и осуществления прогноза возможных изменений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охватывает отдельные регионы, в пределах которых наблюдаются процессы и явления, отличающиеся по природному характеру или по антропогенным воздействиям от естественных биологических процессов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обеспечивает наблюдение в особо опасных зонах и местах,непосредственно примыкающих к источникам загрязняющих веществ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@147.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Метод оценки по альтернативной стоимости основан на 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положительных финансовых результатах, которые можно получить в результате альтернативного использования ресурса</w:t>
      </w:r>
      <w:r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соблюдении рыночного спроса и рыночного предложения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учете в ценообразовании издержек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подготовку и использование природных ресурсов в производственном процессе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right="-360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pacing w:val="-2"/>
          <w:sz w:val="28"/>
          <w:szCs w:val="28"/>
        </w:rPr>
        <w:t xml:space="preserve">@148.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Суть рентного подхода состоит…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капитализации природной ренты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учете в ценообразовании издержек на подготовку и использование природных ресурсов в производственном процессе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положительных финансовых результатах, которые можно получить в результате альтернативного использования ресурса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соблюдении рыночного спроса и рыночного предложения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 слежении за состоянием плодородности земли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@149.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Дифференциальная рента – это…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регулярный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доход, получаемый в результате использования разнокачественных природных ресурсов</w:t>
      </w:r>
      <w:r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регулярно получаемый доход от капитала, имущества, земли, не требующий от получателя предпринимательской деятельности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сумма всех разновидностей ренты, получаемой от использования природного ресурса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излишек прибавочной стоимости над средней прибылью и дифференциальной рентой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доход от ценных бумаг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@150.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К международным финансовым институтам, осуществляющие международную деятельность в области охраны окружающей среды, относят: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ответы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и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Европейский банк реконструкции и развития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Всемирный банк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Центральный банк РФ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Агроинвестбанк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@151. </w:t>
      </w:r>
      <w:r w:rsidRPr="00E30C5D">
        <w:rPr>
          <w:rFonts w:ascii="Palatino Linotype" w:hAnsi="Palatino Linotype"/>
          <w:sz w:val="28"/>
          <w:szCs w:val="28"/>
        </w:rPr>
        <w:t>Кем был введен в науку термин «экология»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Э. Геккелем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В. Вернандским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Э. Зюссом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В. Сукачевым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</w:rPr>
        <w:t xml:space="preserve">@152.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Общие социальные издержки рассчитываются по следующей формуле (где, Си – индивидуальные издержки, Е – экстернальные издержки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Си + Е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Си – Е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Си * Е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Си / Е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все формулы неверны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</w:rPr>
        <w:t xml:space="preserve">@153.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Выделяют следующие основные направления международного сотрудничества…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 xml:space="preserve">ъ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ответы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B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и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D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B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создание эффективной системы международной экологической ответственности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C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разработка эколого-экономических концепций развития человеческого общества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D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рациональное использование природных ресурсов, в том числе ассимиляционного потенциала природной среды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E</w:t>
      </w: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>сохранение природных систем, затронутых хозяйственной деятельностью и способствующих поддержанию планетарного экологического равновесия;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@154.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Максимально эффективной в отношении ресурсосбережения является следующая система…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замкнутая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полузамкнутая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открытая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полуоткрытая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закрытая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@155.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Суженный тип воспроизводства естественного плодородия является…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природоемким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типом ведения сельского хозяйства, при котором уменьшается естественное плодородие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природоохранным типом сельскохозяйственного производства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данного типа воспроизводства естественного плодородия не существует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природоулучшающим типом производства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увеличением плодородия земель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@156.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По своему качеству сбрасываемая в водоемы после использования вода делится на…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варианты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и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безусловно чистую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нормативно очищенную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нормативно-загрязненную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Emphasis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загрязненную</w:t>
      </w: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Emphasis"/>
          <w:rFonts w:ascii="Palatino Linotype" w:hAnsi="Palatino Linotype"/>
          <w:sz w:val="28"/>
          <w:szCs w:val="28"/>
          <w:shd w:val="clear" w:color="auto" w:fill="F7F7F7"/>
        </w:rPr>
        <w:t xml:space="preserve">@157.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Укажите верную формулу дисконтирования текущих затрат (где, Зо- затраты текущего времени, Bt- будущая стоимость затраченных денег, t-период времени, r- фактор дисконтирования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0D002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 xml:space="preserve">$A)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/(1+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r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t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$B)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=(1+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r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t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/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$C)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*(1+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r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t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$D)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r w:rsidRPr="000D002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=Bt+(1+r) t;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@158.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Методика приведенных затрат в оценке природоохранных инвестиционных проектов выполняется в соответствии со следующим критерием 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Z=C+r*K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Z=C-r*K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Z=C/(r*K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Z=C*(r*K</w:t>
      </w: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);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0D002D"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E</w:t>
      </w:r>
      <w:r w:rsidRPr="000D002D"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C</w:t>
      </w:r>
      <w:r w:rsidRPr="000D002D">
        <w:rPr>
          <w:rFonts w:ascii="Palatino Linotype" w:hAnsi="Palatino Linotype"/>
          <w:sz w:val="28"/>
          <w:szCs w:val="28"/>
          <w:shd w:val="clear" w:color="auto" w:fill="F7F7F7"/>
        </w:rPr>
        <w:t>+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r</w:t>
      </w:r>
      <w:r w:rsidRPr="000D002D">
        <w:rPr>
          <w:rFonts w:ascii="Palatino Linotype" w:hAnsi="Palatino Linotype"/>
          <w:sz w:val="28"/>
          <w:szCs w:val="28"/>
          <w:shd w:val="clear" w:color="auto" w:fill="F7F7F7"/>
        </w:rPr>
        <w:t>+</w:t>
      </w:r>
      <w:r w:rsidRPr="00E30C5D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K</w:t>
      </w:r>
      <w:r w:rsidRPr="000D002D"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@159.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Налог Пигу – это налог на…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загрязнителей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B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имущество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C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добавочную стоимость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D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доход физических лиц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E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доход юридических лиц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@160. 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Метод оценки общей экономической ценности основывается на …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$</w:t>
      </w:r>
      <w:r w:rsidRPr="00E30C5D"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>A</w:t>
      </w:r>
      <w:r>
        <w:rPr>
          <w:rStyle w:val="Strong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комплексном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подходе и учитывает не только ее прямые ресурсные, но и ассимиляционные функции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соблюдении рыночного спроса и рыночного предложения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 капитализации природной ренты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учете в ценообразовании издержек на подготовку и использование природных ресурсов в производственном процессе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верны ответы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@161.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Президентское сотрудничество …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данная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форма международного сотрудничества не существует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ориентировано на координацию разработки и реализации экологических программ под эгидой ООН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предполагает единый подход к решению конкретных экологических проблем отдельных территорий и объектов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ориентирован на взаимный обмен информациями научного характера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направлен на улучшение отношений между президентами стран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@162.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Эффективность инвестиций с точки зрения конечных результатов …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анализирует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экономическую эффективность инвестиций в природную продуктовую вертикаль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основывается в нахождении такого варианта развития, который бы минимизировал затраты на достижение цели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рассчитывается как выручка от реализации продукции за минусом затрат в погодовом размере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рассчитывается в виде суммы разнообразных видов повреждений, загрязнений, засорений, умноженных на денежную оценку их единицы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ориентирован на взаимный обмен информациями научного характера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@163.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Существуют следующие типы воспроизводства естественного плодородия …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ответы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и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простое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расширенное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полное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сложное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@164.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Глобальный мониторинг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предусматривает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слежение за общемировыми процессами и осуществления прогноза возможных изменений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охватывает отдельные регионы, в пределах которых наблюдаются процессы и явления, отличающиеся по природному характеру или по антропогенным воздействиям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обеспечивает слежение за состоянием природных систем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обеспечивает наблюдение в особо опасных зонах и местах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@165.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Президентское сотрудничество …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данная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 xml:space="preserve"> форма международного сотрудничества не существует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ориентировано на координацию разработки и реализации экологических программ под эгидой ООН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предполагает единый подход к решению конкретных экологических проблем отдельных территорий и объектов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ориентирован на взаимный обмен информациями научного характера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направлен на улучшение отношений между президентами стран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@166.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Понятие биоценоз включает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как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биотическую, так и абиотическую среду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как биотическую, так и антропогенную среду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только абиотическую среду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только биотическую среду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только антропогенную среду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@167.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Ключевым понятием устойчивого типа эколого-экономического развития является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качественны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показатели роста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количественные показатели роста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процентные показатели роста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абсолютные показатели роста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приращение показателя роста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@168.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Экологические последствия порождают ряд негативных последствий…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и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демографические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политические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экономические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военные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@169.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Рациональная природоёмкость определяется по формуле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все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 неверны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–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$C)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+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;</w:t>
      </w:r>
    </w:p>
    <w:p w:rsidR="00EB57A4" w:rsidRPr="000D002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$D)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*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0D002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+2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@170.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Естественное плодородие – это 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результат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протекающих в течении многих тысяч лет геологических,климатических и почвообразовательных процессов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дополнительное плодородие, созданное и зависящее от человека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совокупность всех видов плодородия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сбор плодов от всех собственных земель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данный вид плодородия не существует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@171.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Эффективность – это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отношение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выгоды к величине предварительно совершенных затрат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величина какой-либо выгоды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отношение предварительно совершенных затрат к величине выгоды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разница между выгодой и величиной предварительно совершенных затрат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@172.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 кризису, носящий взрывной,внезапный характер относится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промышленные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катастрофы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эрозия почв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обезлесение ир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опустынивание территории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все ответы неверны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@173.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Наиболее полное определение понятия «среда обитания человека»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это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совокупность абиотических и биотических условий его жизни как биологического организма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это совокупность условий жизни человека как биологического организма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это понятие включает помимо естественных условий жизни человека,материальные объекты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это искусственное окружение людей, состоящее из технических компонентов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@174.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Центральной проблемой концепции экологизации экономического роста и развития является проблема определения и разработки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допустимых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норм потребления природных ресурсов на единицу конечной продукции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норм предельно допустимых сбросов и выбросов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норм соотношения объема утилизируемых отходов к общему объему отходов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новых технологий производства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старых технологий производства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@175.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Для анализа примесей, содержащихся в атмосфере используется прибор …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газоанализатор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барометр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вольтметр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амперметр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секундомер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@176.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Какие критерии из выхода кризисных экологических ситуаций существуют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верны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и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);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социальные последствия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C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величина инвестиций и их эффективность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политические последствия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экономические последствия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@177. </w:t>
      </w:r>
      <w:r w:rsidRPr="00E30C5D">
        <w:rPr>
          <w:rFonts w:ascii="Palatino Linotype" w:hAnsi="Palatino Linotype"/>
          <w:spacing w:val="-4"/>
          <w:sz w:val="28"/>
          <w:szCs w:val="28"/>
        </w:rPr>
        <w:t>Экономическое значение ассимиляционного потенциала как осо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pacing w:val="-5"/>
          <w:sz w:val="28"/>
          <w:szCs w:val="28"/>
        </w:rPr>
        <w:t>бого качества природной среды выражается в …</w:t>
      </w:r>
      <w:r>
        <w:rPr>
          <w:rFonts w:ascii="Palatino Linotype" w:hAnsi="Palatino Linotype"/>
          <w:spacing w:val="-5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$</w:t>
      </w:r>
      <w:r w:rsidRPr="00E30C5D">
        <w:rPr>
          <w:rFonts w:ascii="Palatino Linotype" w:hAnsi="Palatino Linotype"/>
          <w:spacing w:val="-5"/>
          <w:sz w:val="28"/>
          <w:szCs w:val="28"/>
        </w:rPr>
        <w:t>A</w:t>
      </w:r>
      <w:r>
        <w:rPr>
          <w:rFonts w:ascii="Palatino Linotype" w:hAnsi="Palatino Linotype"/>
          <w:spacing w:val="-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возможности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 экономии </w:t>
      </w:r>
      <w:r w:rsidRPr="00E30C5D">
        <w:rPr>
          <w:rFonts w:ascii="Palatino Linotype" w:hAnsi="Palatino Linotype"/>
          <w:spacing w:val="-4"/>
          <w:sz w:val="28"/>
          <w:szCs w:val="28"/>
        </w:rPr>
        <w:t>на природоохранных затратах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B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тратах на природоохранных зонах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C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различных видах экономии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D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новых технологиях производства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E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все ответы верны;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 xml:space="preserve">@178.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Значение слова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детериорация</w:t>
      </w:r>
      <w:r>
        <w:rPr>
          <w:rFonts w:ascii="Palatino Linotype" w:hAnsi="Palatino Linotype"/>
          <w:iCs/>
          <w:spacing w:val="3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A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разрушение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B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создание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C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перестроение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D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реконструкция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E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не имеет никакого значения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 xml:space="preserve">@179.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Когда и кем был создан экологический фонд</w:t>
      </w:r>
      <w:r>
        <w:rPr>
          <w:rFonts w:ascii="Palatino Linotype" w:hAnsi="Palatino Linotype"/>
          <w:iCs/>
          <w:spacing w:val="3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A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 1990г. Всемирным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 xml:space="preserve"> банком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B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 2002г. ООН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C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 1987г. Швейцарским банком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D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такой фонд не существует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E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 2014г. Гринпис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 xml:space="preserve">@180. 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Важнейшими документами в международных природоохранных </w:t>
      </w:r>
      <w:r w:rsidRPr="00E30C5D">
        <w:rPr>
          <w:rFonts w:ascii="Palatino Linotype" w:hAnsi="Palatino Linotype"/>
          <w:sz w:val="28"/>
          <w:szCs w:val="28"/>
        </w:rPr>
        <w:t>отношениях являются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3"/>
          <w:sz w:val="28"/>
          <w:szCs w:val="28"/>
        </w:rPr>
        <w:t>Клотский протокол (</w:t>
      </w:r>
      <w:smartTag w:uri="urn:schemas-microsoft-com:office:smarttags" w:element="metricconverter">
        <w:smartTagPr>
          <w:attr w:name="ProductID" w:val="1977 г"/>
        </w:smartTagPr>
        <w:r w:rsidRPr="00E30C5D">
          <w:rPr>
            <w:rFonts w:ascii="Palatino Linotype" w:hAnsi="Palatino Linotype"/>
            <w:spacing w:val="-3"/>
            <w:sz w:val="28"/>
            <w:szCs w:val="28"/>
          </w:rPr>
          <w:t>1977 г</w:t>
        </w:r>
      </w:smartTag>
      <w:r w:rsidRPr="00E30C5D">
        <w:rPr>
          <w:rFonts w:ascii="Palatino Linotype" w:hAnsi="Palatino Linotype"/>
          <w:spacing w:val="-3"/>
          <w:sz w:val="28"/>
          <w:szCs w:val="28"/>
        </w:rPr>
        <w:t>.</w:t>
      </w:r>
      <w:r>
        <w:rPr>
          <w:rFonts w:ascii="Palatino Linotype" w:hAnsi="Palatino Linotype"/>
          <w:spacing w:val="-3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$</w:t>
      </w:r>
      <w:r w:rsidRPr="00E30C5D">
        <w:rPr>
          <w:rFonts w:ascii="Palatino Linotype" w:hAnsi="Palatino Linotype"/>
          <w:spacing w:val="-3"/>
          <w:sz w:val="28"/>
          <w:szCs w:val="28"/>
        </w:rPr>
        <w:t>C</w:t>
      </w:r>
      <w:r>
        <w:rPr>
          <w:rFonts w:ascii="Palatino Linotype" w:hAnsi="Palatino Linotype"/>
          <w:spacing w:val="-3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Конвенция о биологическом разнообразии </w:t>
      </w:r>
      <w:r w:rsidRPr="00E30C5D">
        <w:rPr>
          <w:rFonts w:ascii="Palatino Linotype" w:hAnsi="Palatino Linotype"/>
          <w:sz w:val="28"/>
          <w:szCs w:val="28"/>
        </w:rPr>
        <w:t>(1992г.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Конвенция об изменении климата (</w:t>
      </w:r>
      <w:smartTag w:uri="urn:schemas-microsoft-com:office:smarttags" w:element="metricconverter">
        <w:smartTagPr>
          <w:attr w:name="ProductID" w:val="1992 г"/>
        </w:smartTagPr>
        <w:r w:rsidRPr="00E30C5D">
          <w:rPr>
            <w:rFonts w:ascii="Palatino Linotype" w:hAnsi="Palatino Linotype"/>
            <w:spacing w:val="-2"/>
            <w:sz w:val="28"/>
            <w:szCs w:val="28"/>
          </w:rPr>
          <w:t>1992 г</w:t>
        </w:r>
      </w:smartTag>
      <w:r w:rsidRPr="00E30C5D">
        <w:rPr>
          <w:rFonts w:ascii="Palatino Linotype" w:hAnsi="Palatino Linotype"/>
          <w:spacing w:val="-2"/>
          <w:sz w:val="28"/>
          <w:szCs w:val="28"/>
        </w:rPr>
        <w:t>.</w:t>
      </w:r>
      <w:r>
        <w:rPr>
          <w:rFonts w:ascii="Palatino Linotype" w:hAnsi="Palatino Linotype"/>
          <w:spacing w:val="-2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pacing w:val="-8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$</w:t>
      </w:r>
      <w:r w:rsidRPr="00E30C5D">
        <w:rPr>
          <w:rFonts w:ascii="Palatino Linotype" w:hAnsi="Palatino Linotype"/>
          <w:spacing w:val="-2"/>
          <w:sz w:val="28"/>
          <w:szCs w:val="28"/>
        </w:rPr>
        <w:t>E</w:t>
      </w:r>
      <w:r>
        <w:rPr>
          <w:rFonts w:ascii="Palatino Linotype" w:hAnsi="Palatino Linotype"/>
          <w:spacing w:val="-2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8"/>
          <w:sz w:val="28"/>
          <w:szCs w:val="28"/>
        </w:rPr>
        <w:t xml:space="preserve">Всемирная хартия охраны природы </w:t>
      </w:r>
      <w:r w:rsidRPr="00E30C5D">
        <w:rPr>
          <w:rFonts w:ascii="Palatino Linotype" w:hAnsi="Palatino Linotype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1982 г"/>
        </w:smartTagPr>
        <w:r w:rsidRPr="00E30C5D">
          <w:rPr>
            <w:rFonts w:ascii="Palatino Linotype" w:hAnsi="Palatino Linotype"/>
            <w:sz w:val="28"/>
            <w:szCs w:val="28"/>
          </w:rPr>
          <w:t>1982</w:t>
        </w:r>
        <w:r w:rsidRPr="00E30C5D">
          <w:rPr>
            <w:rFonts w:ascii="Palatino Linotype" w:hAnsi="Palatino Linotype"/>
            <w:spacing w:val="-8"/>
            <w:sz w:val="28"/>
            <w:szCs w:val="28"/>
          </w:rPr>
          <w:t xml:space="preserve"> г</w:t>
        </w:r>
      </w:smartTag>
      <w:r w:rsidRPr="00E30C5D">
        <w:rPr>
          <w:rFonts w:ascii="Palatino Linotype" w:hAnsi="Palatino Linotype"/>
          <w:spacing w:val="-8"/>
          <w:sz w:val="28"/>
          <w:szCs w:val="28"/>
        </w:rPr>
        <w:t>.</w:t>
      </w:r>
      <w:r>
        <w:rPr>
          <w:rFonts w:ascii="Palatino Linotype" w:hAnsi="Palatino Linotype"/>
          <w:spacing w:val="-8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tabs>
          <w:tab w:val="left" w:pos="547"/>
        </w:tabs>
        <w:spacing w:after="0" w:line="240" w:lineRule="auto"/>
        <w:ind w:left="389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8"/>
          <w:sz w:val="28"/>
          <w:szCs w:val="28"/>
        </w:rPr>
        <w:t xml:space="preserve">@181. </w:t>
      </w:r>
      <w:r w:rsidRPr="00E30C5D">
        <w:rPr>
          <w:rFonts w:ascii="Palatino Linotype" w:hAnsi="Palatino Linotype"/>
          <w:sz w:val="28"/>
          <w:szCs w:val="28"/>
        </w:rPr>
        <w:t xml:space="preserve">Методическая основа глобалистики </w:t>
      </w:r>
      <w:r>
        <w:rPr>
          <w:rFonts w:ascii="Palatino Linotype" w:hAnsi="Palatino Linotype"/>
          <w:sz w:val="28"/>
          <w:szCs w:val="28"/>
        </w:rPr>
        <w:t>.</w:t>
      </w:r>
      <w:r w:rsidRPr="00E30C5D">
        <w:rPr>
          <w:rFonts w:ascii="Palatino Linotype" w:hAnsi="Palatino Linotype"/>
          <w:sz w:val="28"/>
          <w:szCs w:val="28"/>
        </w:rPr>
        <w:t>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системная динамика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C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теория многоуровневых иерархических </w:t>
      </w:r>
      <w:r w:rsidRPr="00E30C5D">
        <w:rPr>
          <w:rFonts w:ascii="Palatino Linotype" w:hAnsi="Palatino Linotype"/>
          <w:spacing w:val="-6"/>
          <w:sz w:val="28"/>
          <w:szCs w:val="28"/>
        </w:rPr>
        <w:t>систем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межрайонный межотраслевой подход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ма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t>тематическое прогнозирование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@182. </w:t>
      </w:r>
      <w:r w:rsidRPr="00E30C5D">
        <w:rPr>
          <w:rFonts w:ascii="Palatino Linotype" w:hAnsi="Palatino Linotype"/>
          <w:sz w:val="28"/>
          <w:szCs w:val="28"/>
        </w:rPr>
        <w:t>Глобальными моделями называют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социально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5"/>
          <w:sz w:val="28"/>
          <w:szCs w:val="28"/>
        </w:rPr>
        <w:t>-экологиче</w:t>
      </w:r>
      <w:r w:rsidRPr="00E30C5D">
        <w:rPr>
          <w:rFonts w:ascii="Palatino Linotype" w:hAnsi="Palatino Linotype"/>
          <w:sz w:val="28"/>
          <w:szCs w:val="28"/>
        </w:rPr>
        <w:t>ские модели развития, ориентированные на прогноз развития (деградации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биосферы и цивилизации на Земле или все крупных регионах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экологический фонд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C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весь земной шар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D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отношения между людьми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E</w:t>
      </w:r>
      <w:r>
        <w:rPr>
          <w:rFonts w:ascii="Palatino Linotype" w:hAnsi="Palatino Linotype"/>
          <w:iCs/>
          <w:spacing w:val="3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pacing w:val="3"/>
          <w:sz w:val="28"/>
          <w:szCs w:val="28"/>
        </w:rPr>
        <w:t>все ответы верны</w:t>
      </w:r>
      <w:r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 xml:space="preserve">@183. </w:t>
      </w:r>
      <w:r w:rsidRPr="00E30C5D">
        <w:rPr>
          <w:rFonts w:ascii="Palatino Linotype" w:hAnsi="Palatino Linotype"/>
          <w:spacing w:val="-4"/>
          <w:sz w:val="28"/>
          <w:szCs w:val="28"/>
        </w:rPr>
        <w:t>Нарастание экологической напряженности вызывает такие социальные последствия, как …</w:t>
      </w:r>
      <w:r>
        <w:rPr>
          <w:rFonts w:ascii="Palatino Linotype" w:hAnsi="Palatino Linotype"/>
          <w:spacing w:val="-4"/>
          <w:sz w:val="28"/>
          <w:szCs w:val="28"/>
        </w:rPr>
        <w:t>?</w:t>
      </w:r>
    </w:p>
    <w:p w:rsidR="00EB57A4" w:rsidRDefault="00EB57A4" w:rsidP="00C62E7E">
      <w:pPr>
        <w:widowControl w:val="0"/>
        <w:numPr>
          <w:ilvl w:val="0"/>
          <w:numId w:val="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A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все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ответы верны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widowControl w:val="0"/>
        <w:numPr>
          <w:ilvl w:val="0"/>
          <w:numId w:val="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B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нехватка продовольствия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widowControl w:val="0"/>
        <w:numPr>
          <w:ilvl w:val="0"/>
          <w:numId w:val="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C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рост заболеваемости населения и возникновение новых болез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t>ней (в том числе генетического характера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widowControl w:val="0"/>
        <w:numPr>
          <w:ilvl w:val="0"/>
          <w:numId w:val="6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left="389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2"/>
          <w:sz w:val="28"/>
          <w:szCs w:val="28"/>
        </w:rPr>
        <w:t>экологическая миграция населения и появление экологических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 w:rsidRPr="00E30C5D">
        <w:rPr>
          <w:rFonts w:ascii="Palatino Linotype" w:hAnsi="Palatino Linotype"/>
          <w:spacing w:val="-6"/>
          <w:sz w:val="28"/>
          <w:szCs w:val="28"/>
        </w:rPr>
        <w:t>беженцев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5"/>
          <w:sz w:val="28"/>
          <w:szCs w:val="28"/>
        </w:rPr>
        <w:t>введение понятий международного права об особо опасной дея</w:t>
      </w:r>
      <w:r w:rsidRPr="00E30C5D">
        <w:rPr>
          <w:rFonts w:ascii="Palatino Linotype" w:hAnsi="Palatino Linotype"/>
          <w:spacing w:val="-5"/>
          <w:sz w:val="28"/>
          <w:szCs w:val="28"/>
        </w:rPr>
        <w:softHyphen/>
        <w:t>тельности и ответственности за ущерб</w:t>
      </w:r>
      <w:r>
        <w:rPr>
          <w:rFonts w:ascii="Palatino Linotype" w:hAnsi="Palatino Linotype"/>
          <w:spacing w:val="-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 xml:space="preserve">@184. </w:t>
      </w:r>
      <w:r w:rsidRPr="00E30C5D">
        <w:rPr>
          <w:rFonts w:ascii="Palatino Linotype" w:hAnsi="Palatino Linotype"/>
          <w:spacing w:val="-5"/>
          <w:sz w:val="28"/>
          <w:szCs w:val="28"/>
        </w:rPr>
        <w:t xml:space="preserve">Что такое </w:t>
      </w:r>
      <w:r w:rsidRPr="00E30C5D">
        <w:rPr>
          <w:rFonts w:ascii="Palatino Linotype" w:hAnsi="Palatino Linotype"/>
          <w:spacing w:val="-4"/>
          <w:sz w:val="28"/>
          <w:szCs w:val="28"/>
        </w:rPr>
        <w:t>экологический экстремизм</w:t>
      </w:r>
      <w:r>
        <w:rPr>
          <w:rFonts w:ascii="Palatino Linotype" w:hAnsi="Palatino Linotype"/>
          <w:spacing w:val="-4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A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локальные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 экологические конф</w:t>
      </w:r>
      <w:r w:rsidRPr="00E30C5D">
        <w:rPr>
          <w:rFonts w:ascii="Palatino Linotype" w:hAnsi="Palatino Linotype"/>
          <w:spacing w:val="-4"/>
          <w:sz w:val="28"/>
          <w:szCs w:val="28"/>
        </w:rPr>
        <w:softHyphen/>
        <w:t xml:space="preserve">ликты, связанные с созданием новых экологически опасных в глазах </w:t>
      </w:r>
      <w:r w:rsidRPr="00E30C5D">
        <w:rPr>
          <w:rFonts w:ascii="Palatino Linotype" w:hAnsi="Palatino Linotype"/>
          <w:sz w:val="28"/>
          <w:szCs w:val="28"/>
        </w:rPr>
        <w:t>населения производств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межрайонный межотраслевой подход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>системная динамика</w:t>
      </w:r>
      <w:r>
        <w:rPr>
          <w:rFonts w:ascii="Palatino Linotype" w:hAnsi="Palatino Linotype"/>
          <w:spacing w:val="-4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$</w:t>
      </w:r>
      <w:r w:rsidRPr="00E30C5D">
        <w:rPr>
          <w:rFonts w:ascii="Palatino Linotype" w:hAnsi="Palatino Linotype"/>
          <w:spacing w:val="-4"/>
          <w:sz w:val="28"/>
          <w:szCs w:val="28"/>
        </w:rPr>
        <w:t>D</w:t>
      </w:r>
      <w:r>
        <w:rPr>
          <w:rFonts w:ascii="Palatino Linotype" w:hAnsi="Palatino Linotype"/>
          <w:spacing w:val="-4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4"/>
          <w:sz w:val="28"/>
          <w:szCs w:val="28"/>
        </w:rPr>
        <w:t xml:space="preserve">теория многоуровневых иерархических </w:t>
      </w:r>
      <w:r w:rsidRPr="00E30C5D">
        <w:rPr>
          <w:rFonts w:ascii="Palatino Linotype" w:hAnsi="Palatino Linotype"/>
          <w:spacing w:val="-6"/>
          <w:sz w:val="28"/>
          <w:szCs w:val="28"/>
        </w:rPr>
        <w:t>систем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все ответы верны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 xml:space="preserve">@185. </w:t>
      </w:r>
      <w:r w:rsidRPr="00E30C5D">
        <w:rPr>
          <w:rFonts w:ascii="Palatino Linotype" w:hAnsi="Palatino Linotype"/>
          <w:spacing w:val="-6"/>
          <w:sz w:val="28"/>
          <w:szCs w:val="28"/>
        </w:rPr>
        <w:t>Экологическая агрессия — это …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вывоз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токсичных технологий и отхо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t>дов в другие страны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агрессия со стороны животных организмов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агрессия со стороны растительных организмов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 природы людьми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такого термина не существует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iCs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@186. 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>Антропогенный метаболизм – это…</w:t>
      </w:r>
      <w:r>
        <w:rPr>
          <w:rFonts w:ascii="Palatino Linotype" w:hAnsi="Palatino Linotype"/>
          <w:iCs/>
          <w:spacing w:val="-6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iCs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iCs/>
          <w:spacing w:val="-6"/>
          <w:sz w:val="28"/>
          <w:szCs w:val="28"/>
        </w:rPr>
        <w:t>A</w:t>
      </w:r>
      <w:r>
        <w:rPr>
          <w:rFonts w:ascii="Palatino Linotype" w:hAnsi="Palatino Linotype"/>
          <w:iCs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обме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-6"/>
          <w:sz w:val="28"/>
          <w:szCs w:val="28"/>
        </w:rPr>
        <w:t xml:space="preserve"> веществ и энергии меж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  <w:t>ду человечеством и природной средой Земли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вывоз токсичных технологий и отхо</w:t>
      </w:r>
      <w:r w:rsidRPr="00E30C5D">
        <w:rPr>
          <w:rFonts w:ascii="Palatino Linotype" w:hAnsi="Palatino Linotype"/>
          <w:spacing w:val="-6"/>
          <w:sz w:val="28"/>
          <w:szCs w:val="28"/>
        </w:rPr>
        <w:softHyphen/>
      </w:r>
      <w:r w:rsidRPr="00E30C5D">
        <w:rPr>
          <w:rFonts w:ascii="Palatino Linotype" w:hAnsi="Palatino Linotype"/>
          <w:sz w:val="28"/>
          <w:szCs w:val="28"/>
        </w:rPr>
        <w:t>дов в другие страны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социальные последствия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iCs/>
          <w:sz w:val="28"/>
          <w:szCs w:val="28"/>
          <w:shd w:val="clear" w:color="auto" w:fill="F7F7F7"/>
        </w:rPr>
        <w:t>D</w:t>
      </w: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регулярный доход, получаемый в результате использования разнокачественных природных ресурсов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Pr="00E30C5D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E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такого термина не существует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@187.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Какие действия производятся в области охраны водных ресурсов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?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A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все ответы верны</w:t>
      </w:r>
      <w:r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E30C5D">
        <w:rPr>
          <w:rFonts w:ascii="Palatino Linotype" w:hAnsi="Palatino Linotype"/>
          <w:sz w:val="28"/>
          <w:szCs w:val="28"/>
          <w:shd w:val="clear" w:color="auto" w:fill="F7F7F7"/>
        </w:rPr>
        <w:t>B</w:t>
      </w:r>
      <w:r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создание и внедрение новых технологий и комбинированных ме</w:t>
      </w:r>
      <w:r w:rsidRPr="00E30C5D">
        <w:rPr>
          <w:rFonts w:ascii="Palatino Linotype" w:hAnsi="Palatino Linotype"/>
          <w:sz w:val="28"/>
          <w:szCs w:val="28"/>
        </w:rPr>
        <w:softHyphen/>
        <w:t>тодов обеззараживания питьевой воды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кондиционирование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опреснение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обезжелезивания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tabs>
          <w:tab w:val="left" w:pos="2780"/>
        </w:tabs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@188. </w:t>
      </w:r>
      <w:r w:rsidRPr="00E30C5D">
        <w:rPr>
          <w:rFonts w:ascii="Palatino Linotype" w:hAnsi="Palatino Linotype"/>
          <w:sz w:val="28"/>
          <w:szCs w:val="28"/>
        </w:rPr>
        <w:t>Которые из перечисленных являются токсичными веществами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перечисленные являются токсичными веществами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соединение хлора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фтор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сероуглерод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сероводород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@189. </w:t>
      </w:r>
      <w:r w:rsidRPr="00E30C5D">
        <w:rPr>
          <w:rFonts w:ascii="Palatino Linotype" w:hAnsi="Palatino Linotype"/>
          <w:sz w:val="28"/>
          <w:szCs w:val="28"/>
        </w:rPr>
        <w:t>В области обеспечения радиационной безопасности и защиты от иных физических факторов воздействия применяется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радиоэкологической опасности радиоактивных отходов, накопленных на территории страны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развитие промышленности по переработке твердых и жидких paдиоактивных отходов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проведение обследований районов захоронения радиоактивных</w:t>
      </w:r>
      <w:r w:rsidRPr="00E30C5D">
        <w:rPr>
          <w:rFonts w:ascii="Palatino Linotype" w:hAnsi="Palatino Linotype"/>
          <w:sz w:val="28"/>
          <w:szCs w:val="28"/>
        </w:rPr>
        <w:br/>
        <w:t>веществ и отходов на территории страны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разработка и осуществление мероприятий по поэтапному снижению экологической опасности на указанных территориях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@190. </w:t>
      </w:r>
      <w:r w:rsidRPr="00E30C5D">
        <w:rPr>
          <w:rFonts w:ascii="Palatino Linotype" w:hAnsi="Palatino Linotype"/>
          <w:sz w:val="28"/>
          <w:szCs w:val="28"/>
        </w:rPr>
        <w:t>Среди главных экологических недостатков работы тепловых элект</w:t>
      </w:r>
      <w:r w:rsidRPr="00E30C5D">
        <w:rPr>
          <w:rFonts w:ascii="Palatino Linotype" w:hAnsi="Palatino Linotype"/>
          <w:sz w:val="28"/>
          <w:szCs w:val="28"/>
        </w:rPr>
        <w:softHyphen/>
        <w:t>ростанций следует назвать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использование невозобновимых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значительную роль в загрязнении атмосферного воздуха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поглощение огромного количества кислорода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использование в огромных масштабах водных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@191. </w:t>
      </w:r>
      <w:r w:rsidRPr="00E30C5D">
        <w:rPr>
          <w:rFonts w:ascii="Palatino Linotype" w:hAnsi="Palatino Linotype"/>
          <w:sz w:val="28"/>
          <w:szCs w:val="28"/>
        </w:rPr>
        <w:t>Отрицательное воздействие предприятий отрасли на окружающую среду оказывают следующие факторы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изъятие земельных ресурсов для строительства объектов нефтедобычи, нарушение и загрязнение земель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изменение ландшафта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загрязнение воздушного и водного бассейнов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извлечение с нефтью высокоминерализованных попутных вод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@192. </w:t>
      </w:r>
      <w:r w:rsidRPr="00E30C5D">
        <w:rPr>
          <w:rFonts w:ascii="Palatino Linotype" w:hAnsi="Palatino Linotype"/>
          <w:sz w:val="28"/>
          <w:szCs w:val="28"/>
        </w:rPr>
        <w:t>Характерными загрязняющими атмо</w:t>
      </w:r>
      <w:r w:rsidRPr="00E30C5D">
        <w:rPr>
          <w:rFonts w:ascii="Palatino Linotype" w:hAnsi="Palatino Linotype"/>
          <w:sz w:val="28"/>
          <w:szCs w:val="28"/>
        </w:rPr>
        <w:softHyphen/>
        <w:t>сферу веществами, образующимися в процессе добычи нефти, являют</w:t>
      </w:r>
      <w:r w:rsidRPr="00E30C5D">
        <w:rPr>
          <w:rFonts w:ascii="Palatino Linotype" w:hAnsi="Palatino Linotype"/>
          <w:sz w:val="28"/>
          <w:szCs w:val="28"/>
        </w:rPr>
        <w:softHyphen/>
        <w:t>ся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углеводороды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оксид углерода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твердые вещества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диоксид серы, оксиды азота, летучие органические соединения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@193. </w:t>
      </w:r>
      <w:r w:rsidRPr="00E30C5D">
        <w:rPr>
          <w:rFonts w:ascii="Palatino Linotype" w:hAnsi="Palatino Linotype"/>
          <w:sz w:val="28"/>
          <w:szCs w:val="28"/>
        </w:rPr>
        <w:t>Негативное воздействие на окружающую среду предприятий добы</w:t>
      </w:r>
      <w:r w:rsidRPr="00E30C5D">
        <w:rPr>
          <w:rFonts w:ascii="Palatino Linotype" w:hAnsi="Palatino Linotype"/>
          <w:sz w:val="28"/>
          <w:szCs w:val="28"/>
        </w:rPr>
        <w:softHyphen/>
        <w:t>вающего комплекса приводит к следующим основным изменениям компонентов окружающей среды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нарушению целостности массивов пород из-за проходки горных выработок и скважин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нарушению водного баланса территории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повышению уровня запыленности атмосферы, связанной со взрывными работами при открытой добыче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нарушению земель и образованию антропогенных форм рельефа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@194. </w:t>
      </w:r>
      <w:r w:rsidRPr="00E30C5D">
        <w:rPr>
          <w:rFonts w:ascii="Palatino Linotype" w:hAnsi="Palatino Linotype"/>
          <w:sz w:val="28"/>
          <w:szCs w:val="28"/>
        </w:rPr>
        <w:t>В зависимости от цели хозяйственного использования или восста</w:t>
      </w:r>
      <w:r w:rsidRPr="00E30C5D">
        <w:rPr>
          <w:rFonts w:ascii="Palatino Linotype" w:hAnsi="Palatino Linotype"/>
          <w:sz w:val="28"/>
          <w:szCs w:val="28"/>
        </w:rPr>
        <w:softHyphen/>
        <w:t>новления естественного состояния земель различают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всеъ ответы 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сельскохозяйственную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лесохозяйственную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рекреационную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производственно-селитебную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@195. </w:t>
      </w:r>
      <w:r w:rsidRPr="00E30C5D">
        <w:rPr>
          <w:rFonts w:ascii="Palatino Linotype" w:hAnsi="Palatino Linotype"/>
          <w:sz w:val="28"/>
          <w:szCs w:val="28"/>
        </w:rPr>
        <w:t>Хлорфторуглероды – это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веществаъ, широко используемые в холодильной промышленности, в оборонном комплексе, в средствах пожаротушения и при производстве товаров в аэрозольной упаковке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особые опасные вещества для человека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вещества с повышенным уровнем радиации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особые продукты питания для людей с болезнью БАС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все ответы неверны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@196. </w:t>
      </w:r>
      <w:r w:rsidRPr="00E30C5D">
        <w:rPr>
          <w:rFonts w:ascii="Palatino Linotype" w:hAnsi="Palatino Linotype"/>
          <w:sz w:val="28"/>
          <w:szCs w:val="28"/>
        </w:rPr>
        <w:t>Полихлорбифенилы – это …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классъ высокотоксичных веществ,имеющих значительную химическую, термическую и биологическую устойчивость, способных накапливаться в экосистемах, трофических цепях, тканях живых организмов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полуфабрикаты особого назначения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вещества, широко используемые в холодильной промышленности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средства,оборонном комплексе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вещества с повышенным уровнем токсичности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@197. </w:t>
      </w:r>
      <w:r w:rsidRPr="00E30C5D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E30C5D">
        <w:rPr>
          <w:rFonts w:ascii="Palatino Linotype" w:hAnsi="Palatino Linotype"/>
          <w:sz w:val="28"/>
          <w:szCs w:val="28"/>
        </w:rPr>
        <w:t>делятся на</w:t>
      </w:r>
      <w:r w:rsidRPr="00E30C5D">
        <w:rPr>
          <w:rFonts w:ascii="Palatino Linotype" w:hAnsi="Palatino Linotype"/>
          <w:iCs/>
          <w:sz w:val="28"/>
          <w:szCs w:val="28"/>
        </w:rPr>
        <w:t>….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натуральныеъ и экономические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@198. </w:t>
      </w:r>
      <w:r w:rsidRPr="00E30C5D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E30C5D">
        <w:rPr>
          <w:rFonts w:ascii="Palatino Linotype" w:hAnsi="Palatino Linotype"/>
          <w:sz w:val="28"/>
          <w:szCs w:val="28"/>
        </w:rPr>
        <w:t>делятся на</w:t>
      </w:r>
      <w:r>
        <w:rPr>
          <w:rFonts w:ascii="Palatino Linotype" w:hAnsi="Palatino Linotype"/>
          <w:sz w:val="28"/>
          <w:szCs w:val="28"/>
        </w:rPr>
        <w:t>.</w:t>
      </w:r>
      <w:r w:rsidRPr="00E30C5D">
        <w:rPr>
          <w:rFonts w:ascii="Palatino Linotype" w:hAnsi="Palatino Linotype"/>
          <w:sz w:val="28"/>
          <w:szCs w:val="28"/>
        </w:rPr>
        <w:t>.</w:t>
      </w:r>
      <w:r>
        <w:rPr>
          <w:rFonts w:ascii="Palatino Linotype" w:hAnsi="Palatino Linotype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натуральныеъ и экономические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кадастр может включать рекомен</w:t>
      </w:r>
      <w:r w:rsidRPr="00E30C5D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 xml:space="preserve">Эти условия включают </w:t>
      </w:r>
      <w:r w:rsidRPr="00E30C5D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E30C5D">
        <w:rPr>
          <w:rFonts w:ascii="Palatino Linotype" w:hAnsi="Palatino Linotype"/>
          <w:sz w:val="28"/>
          <w:szCs w:val="28"/>
        </w:rPr>
        <w:t>дея</w:t>
      </w:r>
      <w:r w:rsidRPr="00E30C5D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E30C5D">
        <w:rPr>
          <w:rFonts w:ascii="Palatino Linotype" w:hAnsi="Palatino Linotype"/>
          <w:iCs/>
          <w:sz w:val="28"/>
          <w:szCs w:val="28"/>
        </w:rPr>
        <w:t>на окру</w:t>
      </w:r>
      <w:r w:rsidRPr="00E30C5D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E30C5D">
        <w:rPr>
          <w:rFonts w:ascii="Palatino Linotype" w:hAnsi="Palatino Linotype"/>
          <w:sz w:val="28"/>
          <w:szCs w:val="28"/>
        </w:rPr>
        <w:t>(ОВОС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ЭОПР включает оценку результатов (результатив</w:t>
      </w:r>
      <w:r w:rsidRPr="00E30C5D">
        <w:rPr>
          <w:rFonts w:ascii="Palatino Linotype" w:hAnsi="Palatino Linotype"/>
          <w:sz w:val="28"/>
          <w:szCs w:val="28"/>
        </w:rPr>
        <w:softHyphen/>
        <w:t>ная часть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и издержек использования природных ресурсов (затратная часть</w:t>
      </w:r>
      <w:r>
        <w:rPr>
          <w:rFonts w:ascii="Palatino Linotype" w:hAnsi="Palatino Linotype"/>
          <w:sz w:val="28"/>
          <w:szCs w:val="28"/>
        </w:rPr>
        <w:t>);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E30C5D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30C5D">
        <w:rPr>
          <w:rFonts w:ascii="Palatino Linotype" w:hAnsi="Palatino Linotype"/>
          <w:sz w:val="28"/>
          <w:szCs w:val="28"/>
        </w:rPr>
        <w:t>Оценка результата использования природных ресурсов произ</w:t>
      </w:r>
      <w:r w:rsidRPr="00E30C5D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E30C5D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E30C5D">
        <w:rPr>
          <w:rFonts w:ascii="Palatino Linotype" w:hAnsi="Palatino Linotype"/>
          <w:sz w:val="28"/>
          <w:szCs w:val="28"/>
        </w:rPr>
        <w:softHyphen/>
        <w:t>ваемых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@199. </w:t>
      </w:r>
      <w:r w:rsidRPr="00E30C5D">
        <w:rPr>
          <w:rFonts w:ascii="Palatino Linotype" w:hAnsi="Palatino Linotype"/>
          <w:sz w:val="28"/>
          <w:szCs w:val="28"/>
        </w:rPr>
        <w:t xml:space="preserve">К какому ученому относится модель </w:t>
      </w:r>
      <w:r w:rsidRPr="00E30C5D">
        <w:rPr>
          <w:rFonts w:ascii="Palatino Linotype" w:hAnsi="Palatino Linotype"/>
          <w:spacing w:val="-6"/>
          <w:sz w:val="28"/>
          <w:szCs w:val="28"/>
        </w:rPr>
        <w:t>«изолированного государства»</w:t>
      </w:r>
      <w:r>
        <w:rPr>
          <w:rFonts w:ascii="Palatino Linotype" w:hAnsi="Palatino Linotype"/>
          <w:spacing w:val="-6"/>
          <w:sz w:val="28"/>
          <w:szCs w:val="28"/>
        </w:rPr>
        <w:t>?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A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Тюнен</w:t>
      </w:r>
      <w:r w:rsidRPr="00E30C5D">
        <w:rPr>
          <w:rFonts w:ascii="Palatino Linotype" w:hAnsi="Palatino Linotype"/>
          <w:sz w:val="28"/>
          <w:szCs w:val="28"/>
        </w:rPr>
        <w:t>ъ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B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Назаревский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C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Вавилов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D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Коперник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Pr="00E30C5D" w:rsidRDefault="00EB57A4" w:rsidP="00C62E7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$</w:t>
      </w:r>
      <w:r w:rsidRPr="00E30C5D">
        <w:rPr>
          <w:rFonts w:ascii="Palatino Linotype" w:hAnsi="Palatino Linotype"/>
          <w:spacing w:val="-6"/>
          <w:sz w:val="28"/>
          <w:szCs w:val="28"/>
        </w:rPr>
        <w:t>E</w:t>
      </w:r>
      <w:r>
        <w:rPr>
          <w:rFonts w:ascii="Palatino Linotype" w:hAnsi="Palatino Linotype"/>
          <w:spacing w:val="-6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-6"/>
          <w:sz w:val="28"/>
          <w:szCs w:val="28"/>
        </w:rPr>
        <w:t>Дарвин</w:t>
      </w:r>
      <w:r>
        <w:rPr>
          <w:rFonts w:ascii="Palatino Linotype" w:hAnsi="Palatino Linotype"/>
          <w:spacing w:val="-6"/>
          <w:sz w:val="28"/>
          <w:szCs w:val="28"/>
        </w:rPr>
        <w:t>;</w:t>
      </w:r>
    </w:p>
    <w:p w:rsidR="00EB57A4" w:rsidRDefault="00EB57A4" w:rsidP="00C62E7E">
      <w:pPr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 xml:space="preserve">@200. </w:t>
      </w:r>
      <w:r w:rsidRPr="00E30C5D">
        <w:rPr>
          <w:rFonts w:ascii="Palatino Linotype" w:hAnsi="Palatino Linotype"/>
          <w:spacing w:val="5"/>
          <w:sz w:val="28"/>
          <w:szCs w:val="28"/>
        </w:rPr>
        <w:t>Экономический механизм – это …</w:t>
      </w:r>
      <w:r>
        <w:rPr>
          <w:rFonts w:ascii="Palatino Linotype" w:hAnsi="Palatino Linotype"/>
          <w:spacing w:val="5"/>
          <w:sz w:val="28"/>
          <w:szCs w:val="28"/>
        </w:rPr>
        <w:t>?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$</w:t>
      </w:r>
      <w:r w:rsidRPr="00E30C5D">
        <w:rPr>
          <w:rFonts w:ascii="Palatino Linotype" w:hAnsi="Palatino Linotype"/>
          <w:spacing w:val="5"/>
          <w:sz w:val="28"/>
          <w:szCs w:val="28"/>
        </w:rPr>
        <w:t>A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это</w:t>
      </w:r>
      <w:r w:rsidRPr="00E30C5D">
        <w:rPr>
          <w:rFonts w:ascii="Palatino Linotype" w:hAnsi="Palatino Linotype"/>
          <w:sz w:val="28"/>
          <w:szCs w:val="28"/>
        </w:rPr>
        <w:t>ъ</w:t>
      </w:r>
      <w:r w:rsidRPr="00E30C5D">
        <w:rPr>
          <w:rFonts w:ascii="Palatino Linotype" w:hAnsi="Palatino Linotype"/>
          <w:spacing w:val="5"/>
          <w:sz w:val="28"/>
          <w:szCs w:val="28"/>
        </w:rPr>
        <w:t xml:space="preserve"> совокупность плановых, финан</w:t>
      </w:r>
      <w:r w:rsidRPr="00E30C5D">
        <w:rPr>
          <w:rFonts w:ascii="Palatino Linotype" w:hAnsi="Palatino Linotype"/>
          <w:spacing w:val="5"/>
          <w:sz w:val="28"/>
          <w:szCs w:val="28"/>
        </w:rPr>
        <w:softHyphen/>
      </w:r>
      <w:r w:rsidRPr="00E30C5D">
        <w:rPr>
          <w:rFonts w:ascii="Palatino Linotype" w:hAnsi="Palatino Linotype"/>
          <w:spacing w:val="9"/>
          <w:sz w:val="28"/>
          <w:szCs w:val="28"/>
        </w:rPr>
        <w:t xml:space="preserve">совых, товарно-рыночных, организационно-административных и </w:t>
      </w:r>
      <w:r w:rsidRPr="00E30C5D">
        <w:rPr>
          <w:rFonts w:ascii="Palatino Linotype" w:hAnsi="Palatino Linotype"/>
          <w:spacing w:val="4"/>
          <w:sz w:val="28"/>
          <w:szCs w:val="28"/>
        </w:rPr>
        <w:t xml:space="preserve">иных мер, воздействующих на поведение людей в сфере производства </w:t>
      </w:r>
      <w:r w:rsidRPr="00E30C5D">
        <w:rPr>
          <w:rFonts w:ascii="Palatino Linotype" w:hAnsi="Palatino Linotype"/>
          <w:spacing w:val="5"/>
          <w:sz w:val="28"/>
          <w:szCs w:val="28"/>
        </w:rPr>
        <w:t>товарной продукции</w:t>
      </w:r>
      <w:r>
        <w:rPr>
          <w:rFonts w:ascii="Palatino Linotype" w:hAnsi="Palatino Linotype"/>
          <w:spacing w:val="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$</w:t>
      </w:r>
      <w:r w:rsidRPr="00E30C5D">
        <w:rPr>
          <w:rFonts w:ascii="Palatino Linotype" w:hAnsi="Palatino Linotype"/>
          <w:spacing w:val="5"/>
          <w:sz w:val="28"/>
          <w:szCs w:val="28"/>
        </w:rPr>
        <w:t>B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кругооборот денег</w:t>
      </w:r>
      <w:r>
        <w:rPr>
          <w:rFonts w:ascii="Palatino Linotype" w:hAnsi="Palatino Linotype"/>
          <w:spacing w:val="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$</w:t>
      </w:r>
      <w:r w:rsidRPr="00E30C5D">
        <w:rPr>
          <w:rFonts w:ascii="Palatino Linotype" w:hAnsi="Palatino Linotype"/>
          <w:spacing w:val="5"/>
          <w:sz w:val="28"/>
          <w:szCs w:val="28"/>
        </w:rPr>
        <w:t>C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наука ,изучающая поведение домашних хозяйства на рынке</w:t>
      </w:r>
      <w:r>
        <w:rPr>
          <w:rFonts w:ascii="Palatino Linotype" w:hAnsi="Palatino Linotype"/>
          <w:spacing w:val="5"/>
          <w:sz w:val="28"/>
          <w:szCs w:val="28"/>
        </w:rPr>
        <w:t>;</w:t>
      </w:r>
    </w:p>
    <w:p w:rsidR="00EB57A4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$</w:t>
      </w:r>
      <w:r w:rsidRPr="00E30C5D">
        <w:rPr>
          <w:rFonts w:ascii="Palatino Linotype" w:hAnsi="Palatino Linotype"/>
          <w:spacing w:val="5"/>
          <w:sz w:val="28"/>
          <w:szCs w:val="28"/>
        </w:rPr>
        <w:t>D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все ответы верны</w:t>
      </w:r>
      <w:r>
        <w:rPr>
          <w:rFonts w:ascii="Palatino Linotype" w:hAnsi="Palatino Linotype"/>
          <w:spacing w:val="5"/>
          <w:sz w:val="28"/>
          <w:szCs w:val="28"/>
        </w:rPr>
        <w:t>;</w:t>
      </w:r>
    </w:p>
    <w:p w:rsidR="00EB57A4" w:rsidRPr="00E30C5D" w:rsidRDefault="00EB57A4" w:rsidP="00C62E7E">
      <w:pPr>
        <w:shd w:val="clear" w:color="auto" w:fill="FFFFFF"/>
        <w:spacing w:after="0" w:line="240" w:lineRule="auto"/>
        <w:ind w:left="72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$</w:t>
      </w:r>
      <w:r w:rsidRPr="00E30C5D">
        <w:rPr>
          <w:rFonts w:ascii="Palatino Linotype" w:hAnsi="Palatino Linotype"/>
          <w:spacing w:val="5"/>
          <w:sz w:val="28"/>
          <w:szCs w:val="28"/>
        </w:rPr>
        <w:t>E</w:t>
      </w:r>
      <w:r>
        <w:rPr>
          <w:rFonts w:ascii="Palatino Linotype" w:hAnsi="Palatino Linotype"/>
          <w:spacing w:val="5"/>
          <w:sz w:val="28"/>
          <w:szCs w:val="28"/>
        </w:rPr>
        <w:t xml:space="preserve">) </w:t>
      </w:r>
      <w:r w:rsidRPr="00E30C5D">
        <w:rPr>
          <w:rFonts w:ascii="Palatino Linotype" w:hAnsi="Palatino Linotype"/>
          <w:spacing w:val="5"/>
          <w:sz w:val="28"/>
          <w:szCs w:val="28"/>
        </w:rPr>
        <w:t>все ответы неверны</w:t>
      </w:r>
      <w:r>
        <w:rPr>
          <w:rFonts w:ascii="Palatino Linotype" w:hAnsi="Palatino Linotype"/>
          <w:spacing w:val="5"/>
          <w:sz w:val="28"/>
          <w:szCs w:val="28"/>
        </w:rPr>
        <w:t>;</w:t>
      </w:r>
    </w:p>
    <w:sectPr w:rsidR="00EB57A4" w:rsidRPr="00E30C5D" w:rsidSect="00B14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63EF6E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none"/>
      <w:suff w:val="nothing"/>
      <w:lvlText w:val="•"/>
      <w:lvlJc w:val="left"/>
      <w:pPr>
        <w:tabs>
          <w:tab w:val="num" w:pos="164"/>
        </w:tabs>
        <w:ind w:left="164" w:hanging="164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4">
    <w:nsid w:val="00000006"/>
    <w:multiLevelType w:val="singleLevel"/>
    <w:tmpl w:val="00000006"/>
    <w:name w:val="RTF_Num 2"/>
    <w:lvl w:ilvl="0">
      <w:numFmt w:val="none"/>
      <w:suff w:val="nothing"/>
      <w:lvlText w:val="•"/>
      <w:lvlJc w:val="left"/>
      <w:pPr>
        <w:tabs>
          <w:tab w:val="num" w:pos="158"/>
        </w:tabs>
        <w:ind w:left="158" w:hanging="158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D47"/>
    <w:rsid w:val="000373B0"/>
    <w:rsid w:val="00047140"/>
    <w:rsid w:val="000D002D"/>
    <w:rsid w:val="000E4F4E"/>
    <w:rsid w:val="000F4F03"/>
    <w:rsid w:val="001427EB"/>
    <w:rsid w:val="00204EC6"/>
    <w:rsid w:val="00553A06"/>
    <w:rsid w:val="005B6EC2"/>
    <w:rsid w:val="00616243"/>
    <w:rsid w:val="006262C2"/>
    <w:rsid w:val="007644C3"/>
    <w:rsid w:val="009B771C"/>
    <w:rsid w:val="00A55669"/>
    <w:rsid w:val="00A64D47"/>
    <w:rsid w:val="00B145F8"/>
    <w:rsid w:val="00B47571"/>
    <w:rsid w:val="00C337D4"/>
    <w:rsid w:val="00C552B9"/>
    <w:rsid w:val="00C62E7E"/>
    <w:rsid w:val="00DD3F30"/>
    <w:rsid w:val="00E1390E"/>
    <w:rsid w:val="00E30C5D"/>
    <w:rsid w:val="00E65EC7"/>
    <w:rsid w:val="00EB57A4"/>
    <w:rsid w:val="00EE0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145F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A64D4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64D4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64D4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64D47"/>
    <w:rPr>
      <w:rFonts w:ascii="Arial" w:hAnsi="Arial" w:cs="Arial"/>
      <w:b/>
      <w:bCs/>
      <w:sz w:val="26"/>
      <w:szCs w:val="26"/>
    </w:rPr>
  </w:style>
  <w:style w:type="character" w:styleId="Hyperlink">
    <w:name w:val="Hyperlink"/>
    <w:basedOn w:val="DefaultParagraphFont"/>
    <w:uiPriority w:val="99"/>
    <w:semiHidden/>
    <w:rsid w:val="00A64D4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64D47"/>
    <w:rPr>
      <w:rFonts w:cs="Times New Roman"/>
      <w:color w:val="800080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A64D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A64D4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4D47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A64D47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1"/>
    <w:uiPriority w:val="99"/>
    <w:semiHidden/>
    <w:rsid w:val="00A64D4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A64D4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64D47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A64D47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1"/>
    <w:uiPriority w:val="99"/>
    <w:semiHidden/>
    <w:rsid w:val="00A64D4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Pr>
      <w:rFonts w:cs="Times New Roman"/>
    </w:rPr>
  </w:style>
  <w:style w:type="character" w:customStyle="1" w:styleId="BalloonTextChar">
    <w:name w:val="Balloon Text Char"/>
    <w:link w:val="BalloonText"/>
    <w:uiPriority w:val="99"/>
    <w:semiHidden/>
    <w:locked/>
    <w:rsid w:val="00A64D47"/>
    <w:rPr>
      <w:rFonts w:ascii="Tahoma" w:hAnsi="Tahoma" w:cs="Times New Roman"/>
      <w:sz w:val="16"/>
      <w:szCs w:val="16"/>
    </w:rPr>
  </w:style>
  <w:style w:type="paragraph" w:styleId="BalloonText">
    <w:name w:val="Balloon Text"/>
    <w:basedOn w:val="Normal"/>
    <w:link w:val="BalloonTextChar1"/>
    <w:uiPriority w:val="99"/>
    <w:semiHidden/>
    <w:rsid w:val="00A64D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rsid w:val="00A64D4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A64D47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A64D47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A64D4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60</Pages>
  <Words>13208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oper11_101</cp:lastModifiedBy>
  <cp:revision>15</cp:revision>
  <dcterms:created xsi:type="dcterms:W3CDTF">2018-10-17T11:57:00Z</dcterms:created>
  <dcterms:modified xsi:type="dcterms:W3CDTF">2023-05-02T08:26:00Z</dcterms:modified>
</cp:coreProperties>
</file>